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5D47DD" w:rsidRDefault="008E33EA" w:rsidP="009E77A1">
      <w:pPr>
        <w:tabs>
          <w:tab w:val="left" w:pos="567"/>
        </w:tabs>
        <w:jc w:val="center"/>
        <w:rPr>
          <w:sz w:val="28"/>
          <w:szCs w:val="28"/>
        </w:rPr>
        <w:sectPr w:rsidR="008E33EA" w:rsidRPr="005D47DD" w:rsidSect="008D4DBE">
          <w:headerReference w:type="default" r:id="rId11"/>
          <w:type w:val="continuous"/>
          <w:pgSz w:w="11906" w:h="16838"/>
          <w:pgMar w:top="851" w:right="851" w:bottom="1134" w:left="1134" w:header="709" w:footer="709" w:gutter="0"/>
          <w:cols w:space="708"/>
          <w:titlePg/>
          <w:docGrid w:linePitch="360"/>
        </w:sectPr>
      </w:pPr>
      <w:bookmarkStart w:id="0" w:name="text_title"/>
    </w:p>
    <w:tbl>
      <w:tblPr>
        <w:tblW w:w="10206" w:type="dxa"/>
        <w:jc w:val="right"/>
        <w:tblLook w:val="01E0" w:firstRow="1" w:lastRow="1" w:firstColumn="1" w:lastColumn="1" w:noHBand="0" w:noVBand="0"/>
      </w:tblPr>
      <w:tblGrid>
        <w:gridCol w:w="10206"/>
      </w:tblGrid>
      <w:tr w:rsidR="00766606" w:rsidRPr="00DC61E5" w14:paraId="2684B8D2" w14:textId="77777777" w:rsidTr="008A46D4">
        <w:trPr>
          <w:jc w:val="right"/>
        </w:trPr>
        <w:tc>
          <w:tcPr>
            <w:tcW w:w="10206" w:type="dxa"/>
            <w:shd w:val="clear" w:color="auto" w:fill="auto"/>
          </w:tcPr>
          <w:bookmarkEnd w:id="0"/>
          <w:p w14:paraId="685C4ADF" w14:textId="6A30CE29" w:rsidR="00766606" w:rsidRPr="008A46D4" w:rsidRDefault="00766606" w:rsidP="009E77A1">
            <w:pPr>
              <w:tabs>
                <w:tab w:val="left" w:pos="567"/>
              </w:tabs>
              <w:suppressAutoHyphens/>
              <w:jc w:val="right"/>
              <w:rPr>
                <w:sz w:val="22"/>
                <w:szCs w:val="28"/>
              </w:rPr>
            </w:pPr>
            <w:r w:rsidRPr="008A46D4">
              <w:rPr>
                <w:sz w:val="22"/>
                <w:szCs w:val="28"/>
              </w:rPr>
              <w:lastRenderedPageBreak/>
              <w:t>Приложение</w:t>
            </w:r>
            <w:r w:rsidR="004A467C" w:rsidRPr="008A46D4">
              <w:rPr>
                <w:sz w:val="22"/>
                <w:szCs w:val="28"/>
              </w:rPr>
              <w:t xml:space="preserve"> № 1</w:t>
            </w:r>
            <w:r w:rsidRPr="008A46D4">
              <w:rPr>
                <w:sz w:val="22"/>
                <w:szCs w:val="28"/>
              </w:rPr>
              <w:t xml:space="preserve">   </w:t>
            </w:r>
          </w:p>
          <w:p w14:paraId="37B143D9" w14:textId="77777777" w:rsidR="00766606" w:rsidRPr="008A46D4" w:rsidRDefault="00766606" w:rsidP="009E77A1">
            <w:pPr>
              <w:tabs>
                <w:tab w:val="left" w:pos="567"/>
              </w:tabs>
              <w:suppressAutoHyphens/>
              <w:jc w:val="right"/>
              <w:rPr>
                <w:sz w:val="22"/>
                <w:szCs w:val="28"/>
              </w:rPr>
            </w:pPr>
            <w:proofErr w:type="gramStart"/>
            <w:r w:rsidRPr="008A46D4">
              <w:rPr>
                <w:sz w:val="22"/>
                <w:szCs w:val="28"/>
              </w:rPr>
              <w:t>к</w:t>
            </w:r>
            <w:proofErr w:type="gramEnd"/>
            <w:r w:rsidRPr="008A46D4">
              <w:rPr>
                <w:sz w:val="22"/>
                <w:szCs w:val="28"/>
              </w:rPr>
              <w:t xml:space="preserve"> постановлению</w:t>
            </w:r>
          </w:p>
        </w:tc>
      </w:tr>
      <w:tr w:rsidR="00766606" w:rsidRPr="00DC61E5" w14:paraId="1BFC507A" w14:textId="77777777" w:rsidTr="008A46D4">
        <w:trPr>
          <w:jc w:val="right"/>
        </w:trPr>
        <w:tc>
          <w:tcPr>
            <w:tcW w:w="10206" w:type="dxa"/>
            <w:shd w:val="clear" w:color="auto" w:fill="auto"/>
          </w:tcPr>
          <w:p w14:paraId="4CB313B9" w14:textId="77777777" w:rsidR="00766606" w:rsidRPr="008A46D4" w:rsidRDefault="00766606" w:rsidP="009E77A1">
            <w:pPr>
              <w:tabs>
                <w:tab w:val="left" w:pos="567"/>
              </w:tabs>
              <w:suppressAutoHyphens/>
              <w:jc w:val="right"/>
              <w:rPr>
                <w:sz w:val="22"/>
                <w:szCs w:val="28"/>
              </w:rPr>
            </w:pPr>
            <w:r w:rsidRPr="008A46D4">
              <w:rPr>
                <w:sz w:val="22"/>
                <w:szCs w:val="28"/>
              </w:rPr>
              <w:t xml:space="preserve">    </w:t>
            </w:r>
            <w:proofErr w:type="gramStart"/>
            <w:r w:rsidRPr="008A46D4">
              <w:rPr>
                <w:sz w:val="22"/>
                <w:szCs w:val="28"/>
              </w:rPr>
              <w:t>администрации</w:t>
            </w:r>
            <w:proofErr w:type="gramEnd"/>
            <w:r w:rsidRPr="008A46D4">
              <w:rPr>
                <w:sz w:val="22"/>
                <w:szCs w:val="28"/>
              </w:rPr>
              <w:t xml:space="preserve"> городского округа</w:t>
            </w:r>
          </w:p>
          <w:p w14:paraId="3C13CE75" w14:textId="77777777" w:rsidR="00766606" w:rsidRPr="008A46D4" w:rsidRDefault="00766606" w:rsidP="009E77A1">
            <w:pPr>
              <w:tabs>
                <w:tab w:val="left" w:pos="567"/>
              </w:tabs>
              <w:suppressAutoHyphens/>
              <w:jc w:val="right"/>
              <w:rPr>
                <w:sz w:val="22"/>
                <w:szCs w:val="28"/>
              </w:rPr>
            </w:pPr>
            <w:r w:rsidRPr="008A46D4">
              <w:rPr>
                <w:sz w:val="22"/>
                <w:szCs w:val="28"/>
              </w:rPr>
              <w:t>«Александровск-Сахалинский район»</w:t>
            </w:r>
          </w:p>
          <w:p w14:paraId="0D088C55" w14:textId="19EE21DE" w:rsidR="00685B5F" w:rsidRPr="008A46D4" w:rsidRDefault="00685B5F" w:rsidP="009E77A1">
            <w:pPr>
              <w:tabs>
                <w:tab w:val="left" w:pos="567"/>
              </w:tabs>
              <w:suppressAutoHyphens/>
              <w:jc w:val="right"/>
              <w:rPr>
                <w:sz w:val="22"/>
                <w:szCs w:val="28"/>
              </w:rPr>
            </w:pPr>
            <w:r w:rsidRPr="008A46D4">
              <w:rPr>
                <w:sz w:val="22"/>
                <w:szCs w:val="28"/>
              </w:rPr>
              <w:t>Сахалинской области Российской Федерации</w:t>
            </w:r>
          </w:p>
        </w:tc>
      </w:tr>
      <w:tr w:rsidR="00766606" w:rsidRPr="00DC61E5" w14:paraId="03516F50" w14:textId="77777777" w:rsidTr="008A46D4">
        <w:trPr>
          <w:jc w:val="right"/>
        </w:trPr>
        <w:tc>
          <w:tcPr>
            <w:tcW w:w="10206" w:type="dxa"/>
            <w:shd w:val="clear" w:color="auto" w:fill="auto"/>
          </w:tcPr>
          <w:p w14:paraId="39A8299E" w14:textId="3F7C3D80" w:rsidR="00766606" w:rsidRPr="008A46D4" w:rsidRDefault="00766606" w:rsidP="008A46D4">
            <w:pPr>
              <w:tabs>
                <w:tab w:val="left" w:pos="567"/>
              </w:tabs>
              <w:suppressAutoHyphens/>
              <w:jc w:val="right"/>
              <w:rPr>
                <w:sz w:val="22"/>
                <w:szCs w:val="28"/>
              </w:rPr>
            </w:pPr>
            <w:proofErr w:type="gramStart"/>
            <w:r w:rsidRPr="008A46D4">
              <w:rPr>
                <w:sz w:val="22"/>
                <w:szCs w:val="28"/>
              </w:rPr>
              <w:t>от</w:t>
            </w:r>
            <w:proofErr w:type="gramEnd"/>
            <w:r w:rsidRPr="008A46D4">
              <w:rPr>
                <w:sz w:val="22"/>
                <w:szCs w:val="28"/>
              </w:rPr>
              <w:t xml:space="preserve"> </w:t>
            </w:r>
            <w:r w:rsidR="008A46D4" w:rsidRPr="008A46D4">
              <w:rPr>
                <w:sz w:val="22"/>
                <w:szCs w:val="28"/>
              </w:rPr>
              <w:t>09.08.20254 № 583</w:t>
            </w:r>
            <w:r w:rsidRPr="008A46D4">
              <w:rPr>
                <w:sz w:val="22"/>
                <w:szCs w:val="28"/>
              </w:rPr>
              <w:t xml:space="preserve"> </w:t>
            </w:r>
          </w:p>
        </w:tc>
      </w:tr>
    </w:tbl>
    <w:p w14:paraId="2F9BEE09" w14:textId="77777777" w:rsidR="00D66824" w:rsidRPr="00DC61E5" w:rsidRDefault="00D66824" w:rsidP="009E77A1">
      <w:pPr>
        <w:tabs>
          <w:tab w:val="left" w:pos="567"/>
        </w:tabs>
        <w:jc w:val="center"/>
        <w:rPr>
          <w:sz w:val="28"/>
          <w:szCs w:val="28"/>
          <w:highlight w:val="yellow"/>
        </w:rPr>
      </w:pPr>
    </w:p>
    <w:p w14:paraId="2F9BEE0A" w14:textId="77777777" w:rsidR="006620C8" w:rsidRPr="00DC61E5" w:rsidRDefault="006620C8" w:rsidP="009E77A1">
      <w:pPr>
        <w:tabs>
          <w:tab w:val="left" w:pos="567"/>
        </w:tabs>
        <w:jc w:val="center"/>
        <w:rPr>
          <w:sz w:val="28"/>
          <w:szCs w:val="28"/>
          <w:highlight w:val="yellow"/>
        </w:rPr>
        <w:sectPr w:rsidR="006620C8" w:rsidRPr="00DC61E5" w:rsidSect="008D4DBE">
          <w:type w:val="continuous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48550E73" w14:textId="6D1C4245" w:rsidR="005D47DD" w:rsidRPr="008A46D4" w:rsidRDefault="005D47DD" w:rsidP="009E77A1">
      <w:pPr>
        <w:pStyle w:val="ac"/>
        <w:tabs>
          <w:tab w:val="left" w:pos="567"/>
        </w:tabs>
        <w:suppressAutoHyphens/>
        <w:spacing w:before="0" w:beforeAutospacing="0" w:after="0" w:afterAutospacing="0"/>
        <w:jc w:val="center"/>
        <w:rPr>
          <w:rStyle w:val="ad"/>
        </w:rPr>
      </w:pPr>
      <w:bookmarkStart w:id="1" w:name="_GoBack"/>
      <w:bookmarkEnd w:id="1"/>
      <w:r w:rsidRPr="008A46D4">
        <w:rPr>
          <w:rStyle w:val="ad"/>
        </w:rPr>
        <w:lastRenderedPageBreak/>
        <w:t>ПОЛОЖЕНИЕ</w:t>
      </w:r>
    </w:p>
    <w:p w14:paraId="54878AA8" w14:textId="77777777" w:rsidR="008A46D4" w:rsidRDefault="005D47DD" w:rsidP="00DC61E5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ind w:left="308" w:right="317"/>
        <w:jc w:val="center"/>
        <w:rPr>
          <w:b/>
          <w:bCs/>
        </w:rPr>
      </w:pPr>
      <w:proofErr w:type="gramStart"/>
      <w:r w:rsidRPr="008A46D4">
        <w:rPr>
          <w:b/>
          <w:bCs/>
        </w:rPr>
        <w:t>o</w:t>
      </w:r>
      <w:proofErr w:type="gramEnd"/>
      <w:r w:rsidRPr="008A46D4">
        <w:rPr>
          <w:b/>
          <w:bCs/>
          <w:spacing w:val="-1"/>
        </w:rPr>
        <w:t xml:space="preserve"> </w:t>
      </w:r>
      <w:r w:rsidRPr="008A46D4">
        <w:rPr>
          <w:b/>
          <w:bCs/>
        </w:rPr>
        <w:t>порядке</w:t>
      </w:r>
      <w:r w:rsidR="00DB29CD" w:rsidRPr="008A46D4">
        <w:rPr>
          <w:b/>
          <w:bCs/>
        </w:rPr>
        <w:t xml:space="preserve"> расчета</w:t>
      </w:r>
      <w:r w:rsidRPr="008A46D4">
        <w:rPr>
          <w:b/>
          <w:bCs/>
          <w:spacing w:val="-1"/>
        </w:rPr>
        <w:t xml:space="preserve"> </w:t>
      </w:r>
      <w:r w:rsidR="00A91BAF" w:rsidRPr="008A46D4">
        <w:rPr>
          <w:b/>
          <w:bCs/>
          <w:spacing w:val="-1"/>
        </w:rPr>
        <w:t xml:space="preserve">стоимости </w:t>
      </w:r>
      <w:r w:rsidR="00DC61E5" w:rsidRPr="008A46D4">
        <w:rPr>
          <w:b/>
          <w:bCs/>
        </w:rPr>
        <w:t>платных услуг</w:t>
      </w:r>
      <w:r w:rsidR="00A91BAF" w:rsidRPr="008A46D4">
        <w:rPr>
          <w:b/>
          <w:bCs/>
        </w:rPr>
        <w:t xml:space="preserve">, </w:t>
      </w:r>
    </w:p>
    <w:p w14:paraId="02182FF7" w14:textId="6EDF395A" w:rsidR="005D47DD" w:rsidRPr="008A46D4" w:rsidRDefault="00A91BAF" w:rsidP="00DC61E5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ind w:left="308" w:right="317"/>
        <w:jc w:val="center"/>
        <w:rPr>
          <w:b/>
          <w:bCs/>
          <w:spacing w:val="-2"/>
        </w:rPr>
      </w:pPr>
      <w:proofErr w:type="gramStart"/>
      <w:r w:rsidRPr="008A46D4">
        <w:rPr>
          <w:b/>
          <w:bCs/>
        </w:rPr>
        <w:t>оказываемых</w:t>
      </w:r>
      <w:proofErr w:type="gramEnd"/>
      <w:r w:rsidRPr="008A46D4">
        <w:rPr>
          <w:b/>
          <w:bCs/>
        </w:rPr>
        <w:t xml:space="preserve"> </w:t>
      </w:r>
      <w:r w:rsidR="00DC61E5" w:rsidRPr="008A46D4">
        <w:rPr>
          <w:b/>
          <w:bCs/>
        </w:rPr>
        <w:t>муниципальным</w:t>
      </w:r>
      <w:r w:rsidR="005641C8" w:rsidRPr="008A46D4">
        <w:rPr>
          <w:b/>
          <w:bCs/>
        </w:rPr>
        <w:t>и</w:t>
      </w:r>
      <w:r w:rsidR="00DC61E5" w:rsidRPr="008A46D4">
        <w:rPr>
          <w:b/>
          <w:bCs/>
        </w:rPr>
        <w:t xml:space="preserve"> учреждени</w:t>
      </w:r>
      <w:r w:rsidR="005641C8" w:rsidRPr="008A46D4">
        <w:rPr>
          <w:b/>
          <w:bCs/>
        </w:rPr>
        <w:t>я</w:t>
      </w:r>
      <w:r w:rsidR="00DC61E5" w:rsidRPr="008A46D4">
        <w:rPr>
          <w:b/>
          <w:bCs/>
        </w:rPr>
        <w:t>м</w:t>
      </w:r>
      <w:r w:rsidR="005641C8" w:rsidRPr="008A46D4">
        <w:rPr>
          <w:b/>
          <w:bCs/>
        </w:rPr>
        <w:t>и</w:t>
      </w:r>
      <w:r w:rsidR="00DC61E5" w:rsidRPr="008A46D4">
        <w:rPr>
          <w:b/>
          <w:bCs/>
        </w:rPr>
        <w:t xml:space="preserve"> культуры</w:t>
      </w:r>
    </w:p>
    <w:p w14:paraId="74F4D691" w14:textId="77777777" w:rsidR="005D47DD" w:rsidRPr="008A46D4" w:rsidRDefault="005D47DD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ind w:left="308" w:right="317"/>
        <w:jc w:val="center"/>
        <w:rPr>
          <w:bCs/>
          <w:spacing w:val="-2"/>
        </w:rPr>
      </w:pPr>
    </w:p>
    <w:p w14:paraId="263FC077" w14:textId="4A9EE6CA" w:rsidR="005D47DD" w:rsidRPr="008A46D4" w:rsidRDefault="003C27C8" w:rsidP="009E77A1">
      <w:pPr>
        <w:pStyle w:val="ae"/>
        <w:numPr>
          <w:ilvl w:val="0"/>
          <w:numId w:val="18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before="7"/>
        <w:jc w:val="center"/>
        <w:rPr>
          <w:b/>
          <w:bCs/>
        </w:rPr>
      </w:pPr>
      <w:r w:rsidRPr="008A46D4">
        <w:rPr>
          <w:b/>
          <w:bCs/>
        </w:rPr>
        <w:t>Общие положения</w:t>
      </w:r>
    </w:p>
    <w:p w14:paraId="4D08B936" w14:textId="77777777" w:rsidR="003C27C8" w:rsidRPr="008A46D4" w:rsidRDefault="003C27C8" w:rsidP="009E77A1">
      <w:pPr>
        <w:pStyle w:val="ae"/>
        <w:tabs>
          <w:tab w:val="left" w:pos="567"/>
        </w:tabs>
        <w:kinsoku w:val="0"/>
        <w:overflowPunct w:val="0"/>
        <w:autoSpaceDE w:val="0"/>
        <w:autoSpaceDN w:val="0"/>
        <w:adjustRightInd w:val="0"/>
        <w:spacing w:before="7"/>
        <w:rPr>
          <w:b/>
          <w:bCs/>
        </w:rPr>
      </w:pPr>
    </w:p>
    <w:p w14:paraId="36E83446" w14:textId="687D8014" w:rsidR="00BF40E8" w:rsidRPr="008A46D4" w:rsidRDefault="000E08C4" w:rsidP="00DC61E5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ind w:left="39" w:right="103" w:firstLine="528"/>
        <w:jc w:val="both"/>
        <w:rPr>
          <w:spacing w:val="26"/>
        </w:rPr>
      </w:pPr>
      <w:r w:rsidRPr="008A46D4">
        <w:rPr>
          <w:spacing w:val="-1"/>
        </w:rPr>
        <w:t xml:space="preserve">1.1. </w:t>
      </w:r>
      <w:r w:rsidR="005D47DD" w:rsidRPr="008A46D4">
        <w:rPr>
          <w:spacing w:val="-1"/>
        </w:rPr>
        <w:t>Настоящее</w:t>
      </w:r>
      <w:r w:rsidR="005D47DD" w:rsidRPr="008A46D4">
        <w:rPr>
          <w:spacing w:val="22"/>
        </w:rPr>
        <w:t xml:space="preserve"> </w:t>
      </w:r>
      <w:r w:rsidR="005D47DD" w:rsidRPr="008A46D4">
        <w:rPr>
          <w:spacing w:val="-1"/>
        </w:rPr>
        <w:t>Положение</w:t>
      </w:r>
      <w:r w:rsidR="005D47DD" w:rsidRPr="008A46D4">
        <w:rPr>
          <w:spacing w:val="22"/>
        </w:rPr>
        <w:t xml:space="preserve"> </w:t>
      </w:r>
      <w:r w:rsidR="005D47DD" w:rsidRPr="008A46D4">
        <w:rPr>
          <w:spacing w:val="-1"/>
        </w:rPr>
        <w:t>разработано</w:t>
      </w:r>
      <w:r w:rsidR="005D47DD" w:rsidRPr="008A46D4">
        <w:rPr>
          <w:spacing w:val="21"/>
        </w:rPr>
        <w:t xml:space="preserve"> </w:t>
      </w:r>
      <w:r w:rsidR="005D47DD" w:rsidRPr="008A46D4">
        <w:t>в</w:t>
      </w:r>
      <w:r w:rsidR="005D47DD" w:rsidRPr="008A46D4">
        <w:rPr>
          <w:spacing w:val="20"/>
        </w:rPr>
        <w:t xml:space="preserve"> </w:t>
      </w:r>
      <w:r w:rsidR="005D47DD" w:rsidRPr="008A46D4">
        <w:t>соответствии</w:t>
      </w:r>
      <w:r w:rsidR="005D47DD" w:rsidRPr="008A46D4">
        <w:rPr>
          <w:spacing w:val="22"/>
        </w:rPr>
        <w:t xml:space="preserve"> </w:t>
      </w:r>
      <w:r w:rsidR="005D47DD" w:rsidRPr="008A46D4">
        <w:t>с</w:t>
      </w:r>
      <w:r w:rsidR="005D47DD" w:rsidRPr="008A46D4">
        <w:rPr>
          <w:spacing w:val="20"/>
        </w:rPr>
        <w:t xml:space="preserve"> </w:t>
      </w:r>
      <w:r w:rsidR="005D47DD" w:rsidRPr="008A46D4">
        <w:rPr>
          <w:spacing w:val="-1"/>
        </w:rPr>
        <w:t>Гражданским</w:t>
      </w:r>
      <w:r w:rsidR="005D47DD" w:rsidRPr="008A46D4">
        <w:rPr>
          <w:spacing w:val="20"/>
        </w:rPr>
        <w:t xml:space="preserve"> </w:t>
      </w:r>
      <w:r w:rsidR="005D47DD" w:rsidRPr="008A46D4">
        <w:rPr>
          <w:spacing w:val="-1"/>
        </w:rPr>
        <w:t>кодексом</w:t>
      </w:r>
      <w:r w:rsidR="005D47DD" w:rsidRPr="008A46D4">
        <w:rPr>
          <w:spacing w:val="20"/>
        </w:rPr>
        <w:t xml:space="preserve"> </w:t>
      </w:r>
      <w:r w:rsidR="005D47DD" w:rsidRPr="008A46D4">
        <w:t>РФ,</w:t>
      </w:r>
      <w:r w:rsidR="005D47DD" w:rsidRPr="008A46D4">
        <w:rPr>
          <w:spacing w:val="63"/>
        </w:rPr>
        <w:t xml:space="preserve"> </w:t>
      </w:r>
      <w:r w:rsidR="005D47DD" w:rsidRPr="008A46D4">
        <w:rPr>
          <w:spacing w:val="-1"/>
        </w:rPr>
        <w:t>Бюджетным</w:t>
      </w:r>
      <w:r w:rsidR="005D47DD" w:rsidRPr="008A46D4">
        <w:rPr>
          <w:spacing w:val="24"/>
        </w:rPr>
        <w:t xml:space="preserve"> </w:t>
      </w:r>
      <w:r w:rsidR="005D47DD" w:rsidRPr="008A46D4">
        <w:rPr>
          <w:spacing w:val="-1"/>
        </w:rPr>
        <w:t>кодексом</w:t>
      </w:r>
      <w:r w:rsidR="005D47DD" w:rsidRPr="008A46D4">
        <w:rPr>
          <w:spacing w:val="27"/>
        </w:rPr>
        <w:t xml:space="preserve"> </w:t>
      </w:r>
      <w:r w:rsidR="005D47DD" w:rsidRPr="008A46D4">
        <w:t>РФ,</w:t>
      </w:r>
      <w:r w:rsidR="00DC61E5" w:rsidRPr="008A46D4">
        <w:t xml:space="preserve"> Законом РФ от 9 октября 1992 г. N 3612-I "Основы законодательства Российской Федерации о культуре", </w:t>
      </w:r>
      <w:r w:rsidR="005D47DD" w:rsidRPr="008A46D4">
        <w:rPr>
          <w:spacing w:val="-1"/>
        </w:rPr>
        <w:t>Законом</w:t>
      </w:r>
      <w:r w:rsidR="005D47DD" w:rsidRPr="008A46D4">
        <w:rPr>
          <w:spacing w:val="1"/>
        </w:rPr>
        <w:t xml:space="preserve"> </w:t>
      </w:r>
      <w:r w:rsidR="005D47DD" w:rsidRPr="008A46D4">
        <w:t>РФ</w:t>
      </w:r>
      <w:r w:rsidR="005D47DD" w:rsidRPr="008A46D4">
        <w:rPr>
          <w:spacing w:val="2"/>
        </w:rPr>
        <w:t xml:space="preserve"> </w:t>
      </w:r>
      <w:r w:rsidR="005D47DD" w:rsidRPr="008A46D4">
        <w:t>от</w:t>
      </w:r>
      <w:r w:rsidR="005D47DD" w:rsidRPr="008A46D4">
        <w:rPr>
          <w:spacing w:val="2"/>
        </w:rPr>
        <w:t xml:space="preserve"> </w:t>
      </w:r>
      <w:r w:rsidR="005D47DD" w:rsidRPr="008A46D4">
        <w:t>07.02.1992</w:t>
      </w:r>
      <w:r w:rsidR="00031F84" w:rsidRPr="008A46D4">
        <w:t xml:space="preserve"> года</w:t>
      </w:r>
      <w:r w:rsidR="005D47DD" w:rsidRPr="008A46D4">
        <w:rPr>
          <w:spacing w:val="4"/>
        </w:rPr>
        <w:t xml:space="preserve"> </w:t>
      </w:r>
      <w:r w:rsidR="005D47DD" w:rsidRPr="008A46D4">
        <w:rPr>
          <w:spacing w:val="1"/>
        </w:rPr>
        <w:t>№</w:t>
      </w:r>
      <w:r w:rsidR="00B65772" w:rsidRPr="008A46D4">
        <w:rPr>
          <w:spacing w:val="1"/>
        </w:rPr>
        <w:t xml:space="preserve"> </w:t>
      </w:r>
      <w:r w:rsidR="005D47DD" w:rsidRPr="008A46D4">
        <w:rPr>
          <w:spacing w:val="1"/>
        </w:rPr>
        <w:t>2300-1</w:t>
      </w:r>
      <w:r w:rsidR="005D47DD" w:rsidRPr="008A46D4">
        <w:rPr>
          <w:spacing w:val="6"/>
        </w:rPr>
        <w:t xml:space="preserve"> </w:t>
      </w:r>
      <w:r w:rsidR="005D47DD" w:rsidRPr="008A46D4">
        <w:rPr>
          <w:spacing w:val="-4"/>
        </w:rPr>
        <w:t>«О</w:t>
      </w:r>
      <w:r w:rsidR="005D47DD" w:rsidRPr="008A46D4">
        <w:rPr>
          <w:spacing w:val="3"/>
        </w:rPr>
        <w:t xml:space="preserve"> </w:t>
      </w:r>
      <w:r w:rsidR="005D47DD" w:rsidRPr="008A46D4">
        <w:rPr>
          <w:spacing w:val="-1"/>
        </w:rPr>
        <w:t>защите</w:t>
      </w:r>
      <w:r w:rsidR="005D47DD" w:rsidRPr="008A46D4">
        <w:rPr>
          <w:spacing w:val="1"/>
        </w:rPr>
        <w:t xml:space="preserve"> </w:t>
      </w:r>
      <w:r w:rsidR="005D47DD" w:rsidRPr="008A46D4">
        <w:rPr>
          <w:spacing w:val="-1"/>
        </w:rPr>
        <w:t>прав</w:t>
      </w:r>
      <w:r w:rsidR="005D47DD" w:rsidRPr="008A46D4">
        <w:rPr>
          <w:spacing w:val="63"/>
        </w:rPr>
        <w:t xml:space="preserve"> </w:t>
      </w:r>
      <w:r w:rsidR="005D47DD" w:rsidRPr="008A46D4">
        <w:rPr>
          <w:spacing w:val="-1"/>
        </w:rPr>
        <w:t>потребителей»,</w:t>
      </w:r>
      <w:r w:rsidR="005D47DD" w:rsidRPr="008A46D4">
        <w:rPr>
          <w:spacing w:val="9"/>
        </w:rPr>
        <w:t xml:space="preserve"> </w:t>
      </w:r>
      <w:r w:rsidR="00031F84" w:rsidRPr="008A46D4">
        <w:t>со статьей</w:t>
      </w:r>
      <w:r w:rsidR="00B65772" w:rsidRPr="008A46D4">
        <w:t xml:space="preserve"> 16 Федерального Закона от 06.10.2003</w:t>
      </w:r>
      <w:r w:rsidR="00031F84" w:rsidRPr="008A46D4">
        <w:t xml:space="preserve"> года</w:t>
      </w:r>
      <w:r w:rsidR="00B65772" w:rsidRPr="008A46D4">
        <w:t xml:space="preserve"> № 131-ФЗ «Об общих принципах организации местного самоуправления в Российской Федерации»,</w:t>
      </w:r>
      <w:r w:rsidR="005D47DD" w:rsidRPr="008A46D4">
        <w:rPr>
          <w:spacing w:val="38"/>
        </w:rPr>
        <w:t xml:space="preserve"> </w:t>
      </w:r>
      <w:r w:rsidR="005D47DD" w:rsidRPr="008A46D4">
        <w:rPr>
          <w:spacing w:val="-2"/>
        </w:rPr>
        <w:t>ст</w:t>
      </w:r>
      <w:r w:rsidR="00031F84" w:rsidRPr="008A46D4">
        <w:rPr>
          <w:spacing w:val="-2"/>
        </w:rPr>
        <w:t>атьей</w:t>
      </w:r>
      <w:r w:rsidR="005D47DD" w:rsidRPr="008A46D4">
        <w:rPr>
          <w:spacing w:val="-2"/>
        </w:rPr>
        <w:t xml:space="preserve"> 35</w:t>
      </w:r>
      <w:r w:rsidRPr="008A46D4">
        <w:rPr>
          <w:spacing w:val="-2"/>
        </w:rPr>
        <w:t xml:space="preserve"> </w:t>
      </w:r>
      <w:r w:rsidR="005D47DD" w:rsidRPr="008A46D4">
        <w:rPr>
          <w:spacing w:val="-2"/>
        </w:rPr>
        <w:t>Устава городского округа «Александровск-Сахалинский район»</w:t>
      </w:r>
      <w:r w:rsidR="009074FF" w:rsidRPr="008A46D4">
        <w:rPr>
          <w:color w:val="FF0000"/>
          <w:spacing w:val="-2"/>
        </w:rPr>
        <w:t xml:space="preserve"> </w:t>
      </w:r>
      <w:r w:rsidR="005D47DD" w:rsidRPr="008A46D4">
        <w:t>и</w:t>
      </w:r>
      <w:r w:rsidR="005D47DD" w:rsidRPr="008A46D4">
        <w:rPr>
          <w:spacing w:val="27"/>
        </w:rPr>
        <w:t xml:space="preserve"> </w:t>
      </w:r>
      <w:r w:rsidR="005D47DD" w:rsidRPr="008A46D4">
        <w:t>определяет</w:t>
      </w:r>
      <w:r w:rsidR="005D47DD" w:rsidRPr="008A46D4">
        <w:rPr>
          <w:spacing w:val="26"/>
        </w:rPr>
        <w:t xml:space="preserve"> </w:t>
      </w:r>
      <w:r w:rsidR="005D47DD" w:rsidRPr="008A46D4">
        <w:t>порядок</w:t>
      </w:r>
      <w:r w:rsidR="00CF17DD" w:rsidRPr="008A46D4">
        <w:t xml:space="preserve"> расчета</w:t>
      </w:r>
      <w:r w:rsidR="005D47DD" w:rsidRPr="008A46D4">
        <w:rPr>
          <w:spacing w:val="27"/>
        </w:rPr>
        <w:t xml:space="preserve"> </w:t>
      </w:r>
      <w:r w:rsidR="00A91BAF" w:rsidRPr="008A46D4">
        <w:t>стоимости</w:t>
      </w:r>
      <w:r w:rsidR="005D47DD" w:rsidRPr="008A46D4">
        <w:rPr>
          <w:spacing w:val="26"/>
        </w:rPr>
        <w:t xml:space="preserve"> </w:t>
      </w:r>
      <w:r w:rsidR="00BF40E8" w:rsidRPr="008A46D4">
        <w:rPr>
          <w:bCs/>
        </w:rPr>
        <w:t>платных услуг</w:t>
      </w:r>
      <w:r w:rsidR="00A91BAF" w:rsidRPr="008A46D4">
        <w:rPr>
          <w:bCs/>
        </w:rPr>
        <w:t>,</w:t>
      </w:r>
      <w:r w:rsidR="00BF40E8" w:rsidRPr="008A46D4">
        <w:rPr>
          <w:bCs/>
        </w:rPr>
        <w:t xml:space="preserve"> </w:t>
      </w:r>
      <w:r w:rsidR="00A91BAF" w:rsidRPr="008A46D4">
        <w:rPr>
          <w:spacing w:val="-1"/>
        </w:rPr>
        <w:t>оказываемых</w:t>
      </w:r>
      <w:r w:rsidR="00A91BAF" w:rsidRPr="008A46D4">
        <w:rPr>
          <w:bCs/>
        </w:rPr>
        <w:t xml:space="preserve"> </w:t>
      </w:r>
      <w:r w:rsidR="00BF40E8" w:rsidRPr="008A46D4">
        <w:rPr>
          <w:bCs/>
        </w:rPr>
        <w:t>муниципальным</w:t>
      </w:r>
      <w:r w:rsidR="005641C8" w:rsidRPr="008A46D4">
        <w:rPr>
          <w:bCs/>
        </w:rPr>
        <w:t>и</w:t>
      </w:r>
      <w:r w:rsidR="00BF40E8" w:rsidRPr="008A46D4">
        <w:rPr>
          <w:bCs/>
        </w:rPr>
        <w:t xml:space="preserve"> учреждени</w:t>
      </w:r>
      <w:r w:rsidR="005641C8" w:rsidRPr="008A46D4">
        <w:rPr>
          <w:bCs/>
        </w:rPr>
        <w:t>я</w:t>
      </w:r>
      <w:r w:rsidR="00BF40E8" w:rsidRPr="008A46D4">
        <w:rPr>
          <w:bCs/>
        </w:rPr>
        <w:t>м</w:t>
      </w:r>
      <w:r w:rsidR="005641C8" w:rsidRPr="008A46D4">
        <w:rPr>
          <w:bCs/>
        </w:rPr>
        <w:t>и</w:t>
      </w:r>
      <w:r w:rsidR="00BF40E8" w:rsidRPr="008A46D4">
        <w:rPr>
          <w:bCs/>
        </w:rPr>
        <w:t xml:space="preserve"> культуры</w:t>
      </w:r>
      <w:r w:rsidR="005641C8" w:rsidRPr="008A46D4">
        <w:rPr>
          <w:bCs/>
        </w:rPr>
        <w:t xml:space="preserve"> (далее Учреждение)</w:t>
      </w:r>
      <w:r w:rsidR="00BF40E8" w:rsidRPr="008A46D4">
        <w:rPr>
          <w:bCs/>
        </w:rPr>
        <w:t>.</w:t>
      </w:r>
    </w:p>
    <w:p w14:paraId="101D4778" w14:textId="6EED9B10" w:rsidR="005D47DD" w:rsidRPr="008A46D4" w:rsidRDefault="000E08C4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ind w:left="39" w:right="103" w:firstLine="528"/>
        <w:jc w:val="both"/>
        <w:rPr>
          <w:spacing w:val="-1"/>
        </w:rPr>
      </w:pPr>
      <w:r w:rsidRPr="008A46D4">
        <w:rPr>
          <w:spacing w:val="-1"/>
        </w:rPr>
        <w:t>1.</w:t>
      </w:r>
      <w:r w:rsidR="00A91BAF" w:rsidRPr="008A46D4">
        <w:rPr>
          <w:spacing w:val="-1"/>
        </w:rPr>
        <w:t>2</w:t>
      </w:r>
      <w:r w:rsidR="005D47DD" w:rsidRPr="008A46D4">
        <w:rPr>
          <w:spacing w:val="-1"/>
        </w:rPr>
        <w:t>. Деятельность</w:t>
      </w:r>
      <w:r w:rsidR="005D47DD" w:rsidRPr="008A46D4">
        <w:rPr>
          <w:spacing w:val="34"/>
        </w:rPr>
        <w:t xml:space="preserve"> </w:t>
      </w:r>
      <w:r w:rsidR="005D47DD" w:rsidRPr="008A46D4">
        <w:t>по</w:t>
      </w:r>
      <w:r w:rsidR="005D47DD" w:rsidRPr="008A46D4">
        <w:rPr>
          <w:spacing w:val="30"/>
        </w:rPr>
        <w:t xml:space="preserve"> </w:t>
      </w:r>
      <w:r w:rsidR="005D47DD" w:rsidRPr="008A46D4">
        <w:rPr>
          <w:spacing w:val="-1"/>
        </w:rPr>
        <w:t>оказанию</w:t>
      </w:r>
      <w:r w:rsidR="005D47DD" w:rsidRPr="008A46D4">
        <w:rPr>
          <w:spacing w:val="31"/>
        </w:rPr>
        <w:t xml:space="preserve"> </w:t>
      </w:r>
      <w:r w:rsidRPr="008A46D4">
        <w:rPr>
          <w:spacing w:val="31"/>
        </w:rPr>
        <w:t>У</w:t>
      </w:r>
      <w:r w:rsidR="005D47DD" w:rsidRPr="008A46D4">
        <w:rPr>
          <w:spacing w:val="-1"/>
        </w:rPr>
        <w:t>слуги</w:t>
      </w:r>
      <w:r w:rsidR="005D47DD" w:rsidRPr="008A46D4">
        <w:rPr>
          <w:spacing w:val="71"/>
        </w:rPr>
        <w:t xml:space="preserve"> </w:t>
      </w:r>
      <w:r w:rsidR="005D47DD" w:rsidRPr="008A46D4">
        <w:t>не</w:t>
      </w:r>
      <w:r w:rsidR="005D47DD" w:rsidRPr="008A46D4">
        <w:rPr>
          <w:spacing w:val="37"/>
        </w:rPr>
        <w:t xml:space="preserve"> </w:t>
      </w:r>
      <w:r w:rsidR="005D47DD" w:rsidRPr="008A46D4">
        <w:rPr>
          <w:spacing w:val="-1"/>
        </w:rPr>
        <w:t>является</w:t>
      </w:r>
      <w:r w:rsidR="005D47DD" w:rsidRPr="008A46D4">
        <w:rPr>
          <w:spacing w:val="37"/>
        </w:rPr>
        <w:t xml:space="preserve"> </w:t>
      </w:r>
      <w:r w:rsidR="005D47DD" w:rsidRPr="008A46D4">
        <w:rPr>
          <w:spacing w:val="-1"/>
        </w:rPr>
        <w:t>предпринимательской.</w:t>
      </w:r>
      <w:r w:rsidR="005D47DD" w:rsidRPr="008A46D4">
        <w:rPr>
          <w:spacing w:val="35"/>
        </w:rPr>
        <w:t xml:space="preserve"> </w:t>
      </w:r>
      <w:r w:rsidR="005D47DD" w:rsidRPr="008A46D4">
        <w:t>Учреждение</w:t>
      </w:r>
      <w:r w:rsidR="005D47DD" w:rsidRPr="008A46D4">
        <w:rPr>
          <w:spacing w:val="35"/>
        </w:rPr>
        <w:t xml:space="preserve"> </w:t>
      </w:r>
      <w:r w:rsidR="005D47DD" w:rsidRPr="008A46D4">
        <w:rPr>
          <w:spacing w:val="-1"/>
        </w:rPr>
        <w:t>предоставляет</w:t>
      </w:r>
      <w:r w:rsidR="005D47DD" w:rsidRPr="008A46D4">
        <w:rPr>
          <w:spacing w:val="38"/>
        </w:rPr>
        <w:t xml:space="preserve"> </w:t>
      </w:r>
      <w:r w:rsidRPr="008A46D4">
        <w:rPr>
          <w:spacing w:val="38"/>
        </w:rPr>
        <w:t>У</w:t>
      </w:r>
      <w:r w:rsidR="005D47DD" w:rsidRPr="008A46D4">
        <w:rPr>
          <w:spacing w:val="-1"/>
        </w:rPr>
        <w:t>слугу</w:t>
      </w:r>
      <w:r w:rsidR="005D47DD" w:rsidRPr="008A46D4">
        <w:rPr>
          <w:spacing w:val="71"/>
        </w:rPr>
        <w:t xml:space="preserve"> </w:t>
      </w:r>
      <w:r w:rsidR="005D47DD" w:rsidRPr="008A46D4">
        <w:t>в</w:t>
      </w:r>
      <w:r w:rsidR="005D47DD" w:rsidRPr="008A46D4">
        <w:rPr>
          <w:spacing w:val="52"/>
        </w:rPr>
        <w:t xml:space="preserve"> </w:t>
      </w:r>
      <w:r w:rsidR="005D47DD" w:rsidRPr="008A46D4">
        <w:rPr>
          <w:spacing w:val="-1"/>
        </w:rPr>
        <w:t>целях</w:t>
      </w:r>
      <w:r w:rsidR="005D47DD" w:rsidRPr="008A46D4">
        <w:rPr>
          <w:spacing w:val="52"/>
        </w:rPr>
        <w:t xml:space="preserve"> </w:t>
      </w:r>
      <w:r w:rsidR="005D47DD" w:rsidRPr="008A46D4">
        <w:rPr>
          <w:spacing w:val="-1"/>
        </w:rPr>
        <w:t>наиболее</w:t>
      </w:r>
      <w:r w:rsidR="005D47DD" w:rsidRPr="008A46D4">
        <w:rPr>
          <w:spacing w:val="51"/>
        </w:rPr>
        <w:t xml:space="preserve"> </w:t>
      </w:r>
      <w:r w:rsidR="005D47DD" w:rsidRPr="008A46D4">
        <w:t>полного</w:t>
      </w:r>
      <w:r w:rsidR="005D47DD" w:rsidRPr="008A46D4">
        <w:rPr>
          <w:spacing w:val="54"/>
        </w:rPr>
        <w:t xml:space="preserve"> </w:t>
      </w:r>
      <w:r w:rsidR="005D47DD" w:rsidRPr="008A46D4">
        <w:rPr>
          <w:spacing w:val="-1"/>
        </w:rPr>
        <w:t>удовлетворения</w:t>
      </w:r>
      <w:r w:rsidR="005D47DD" w:rsidRPr="008A46D4">
        <w:rPr>
          <w:spacing w:val="52"/>
        </w:rPr>
        <w:t xml:space="preserve"> </w:t>
      </w:r>
      <w:r w:rsidR="00031F84" w:rsidRPr="008A46D4">
        <w:rPr>
          <w:spacing w:val="-1"/>
        </w:rPr>
        <w:t>потребностей</w:t>
      </w:r>
      <w:r w:rsidR="005D47DD" w:rsidRPr="008A46D4">
        <w:t xml:space="preserve"> </w:t>
      </w:r>
      <w:r w:rsidR="00BF40E8" w:rsidRPr="008A46D4">
        <w:rPr>
          <w:spacing w:val="-1"/>
        </w:rPr>
        <w:t>населения и организаций.</w:t>
      </w:r>
    </w:p>
    <w:p w14:paraId="4E4B8695" w14:textId="3A275E95" w:rsidR="005D47DD" w:rsidRPr="008A46D4" w:rsidRDefault="005D47DD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ind w:left="39" w:right="103" w:firstLine="528"/>
        <w:jc w:val="both"/>
        <w:rPr>
          <w:spacing w:val="-1"/>
        </w:rPr>
      </w:pPr>
      <w:r w:rsidRPr="008A46D4">
        <w:rPr>
          <w:spacing w:val="-1"/>
        </w:rPr>
        <w:t>1.</w:t>
      </w:r>
      <w:r w:rsidR="00A91BAF" w:rsidRPr="008A46D4">
        <w:rPr>
          <w:spacing w:val="-1"/>
        </w:rPr>
        <w:t>3</w:t>
      </w:r>
      <w:r w:rsidRPr="008A46D4">
        <w:rPr>
          <w:spacing w:val="-1"/>
        </w:rPr>
        <w:t>. Настоящее</w:t>
      </w:r>
      <w:r w:rsidRPr="008A46D4">
        <w:t xml:space="preserve">   </w:t>
      </w:r>
      <w:r w:rsidRPr="008A46D4">
        <w:rPr>
          <w:spacing w:val="36"/>
        </w:rPr>
        <w:t xml:space="preserve"> </w:t>
      </w:r>
      <w:r w:rsidRPr="008A46D4">
        <w:t xml:space="preserve">Положение   </w:t>
      </w:r>
      <w:r w:rsidRPr="008A46D4">
        <w:rPr>
          <w:spacing w:val="37"/>
        </w:rPr>
        <w:t xml:space="preserve"> </w:t>
      </w:r>
      <w:r w:rsidRPr="008A46D4">
        <w:rPr>
          <w:spacing w:val="-1"/>
        </w:rPr>
        <w:t>регулирует</w:t>
      </w:r>
      <w:r w:rsidRPr="008A46D4">
        <w:t xml:space="preserve">   </w:t>
      </w:r>
      <w:r w:rsidRPr="008A46D4">
        <w:rPr>
          <w:spacing w:val="36"/>
        </w:rPr>
        <w:t xml:space="preserve"> </w:t>
      </w:r>
      <w:r w:rsidRPr="008A46D4">
        <w:t xml:space="preserve">отношения, </w:t>
      </w:r>
      <w:r w:rsidRPr="008A46D4">
        <w:rPr>
          <w:spacing w:val="-1"/>
        </w:rPr>
        <w:t>возникающие</w:t>
      </w:r>
      <w:r w:rsidRPr="008A46D4">
        <w:t xml:space="preserve">   </w:t>
      </w:r>
      <w:r w:rsidRPr="008A46D4">
        <w:rPr>
          <w:spacing w:val="32"/>
        </w:rPr>
        <w:t xml:space="preserve"> </w:t>
      </w:r>
      <w:r w:rsidRPr="008A46D4">
        <w:t>между</w:t>
      </w:r>
      <w:r w:rsidRPr="008A46D4">
        <w:rPr>
          <w:spacing w:val="46"/>
        </w:rPr>
        <w:t xml:space="preserve"> </w:t>
      </w:r>
      <w:r w:rsidR="00DD63A0" w:rsidRPr="008A46D4">
        <w:rPr>
          <w:spacing w:val="-1"/>
        </w:rPr>
        <w:t>З</w:t>
      </w:r>
      <w:r w:rsidRPr="008A46D4">
        <w:rPr>
          <w:spacing w:val="-1"/>
        </w:rPr>
        <w:t>аказчиком</w:t>
      </w:r>
      <w:r w:rsidRPr="008A46D4">
        <w:rPr>
          <w:spacing w:val="22"/>
        </w:rPr>
        <w:t xml:space="preserve"> </w:t>
      </w:r>
      <w:r w:rsidRPr="008A46D4">
        <w:t>и</w:t>
      </w:r>
      <w:r w:rsidRPr="008A46D4">
        <w:rPr>
          <w:spacing w:val="22"/>
        </w:rPr>
        <w:t xml:space="preserve"> </w:t>
      </w:r>
      <w:r w:rsidR="00DD63A0" w:rsidRPr="008A46D4">
        <w:rPr>
          <w:spacing w:val="-1"/>
        </w:rPr>
        <w:t>Учреждением</w:t>
      </w:r>
      <w:r w:rsidRPr="008A46D4">
        <w:rPr>
          <w:spacing w:val="23"/>
        </w:rPr>
        <w:t xml:space="preserve"> </w:t>
      </w:r>
      <w:r w:rsidRPr="008A46D4">
        <w:t>при</w:t>
      </w:r>
      <w:r w:rsidRPr="008A46D4">
        <w:rPr>
          <w:spacing w:val="24"/>
        </w:rPr>
        <w:t xml:space="preserve"> </w:t>
      </w:r>
      <w:r w:rsidRPr="008A46D4">
        <w:rPr>
          <w:spacing w:val="-1"/>
        </w:rPr>
        <w:t>оказании</w:t>
      </w:r>
      <w:r w:rsidRPr="008A46D4">
        <w:rPr>
          <w:spacing w:val="22"/>
        </w:rPr>
        <w:t xml:space="preserve"> </w:t>
      </w:r>
      <w:r w:rsidR="000E08C4" w:rsidRPr="008A46D4">
        <w:rPr>
          <w:spacing w:val="22"/>
        </w:rPr>
        <w:t>У</w:t>
      </w:r>
      <w:r w:rsidRPr="008A46D4">
        <w:rPr>
          <w:spacing w:val="-2"/>
        </w:rPr>
        <w:t>слуги</w:t>
      </w:r>
      <w:r w:rsidRPr="008A46D4">
        <w:rPr>
          <w:spacing w:val="-1"/>
        </w:rPr>
        <w:t>.</w:t>
      </w:r>
    </w:p>
    <w:p w14:paraId="043A75C8" w14:textId="769DE792" w:rsidR="00EE70F9" w:rsidRPr="008A46D4" w:rsidRDefault="00EE70F9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ind w:left="39" w:right="103" w:firstLine="528"/>
        <w:jc w:val="both"/>
        <w:rPr>
          <w:spacing w:val="-1"/>
        </w:rPr>
      </w:pPr>
      <w:r w:rsidRPr="008A46D4">
        <w:rPr>
          <w:spacing w:val="-1"/>
        </w:rPr>
        <w:t>1.</w:t>
      </w:r>
      <w:r w:rsidR="00A91BAF" w:rsidRPr="008A46D4">
        <w:rPr>
          <w:spacing w:val="-1"/>
        </w:rPr>
        <w:t>4</w:t>
      </w:r>
      <w:r w:rsidRPr="008A46D4">
        <w:rPr>
          <w:spacing w:val="-1"/>
        </w:rPr>
        <w:t>. Учреждение самостоятельно устанавливает размер платы (цена, тариф) за</w:t>
      </w:r>
      <w:r w:rsidR="00E11BDA" w:rsidRPr="008A46D4">
        <w:rPr>
          <w:spacing w:val="-1"/>
        </w:rPr>
        <w:t xml:space="preserve"> оказание платных услуг (работ), включенных в общероссийские базовые (отраслевые) перечни (классификаторы) государственных и муниципальных услуг, оказываемых физическим лицам, </w:t>
      </w:r>
      <w:r w:rsidRPr="008A46D4">
        <w:rPr>
          <w:spacing w:val="-1"/>
        </w:rPr>
        <w:t>в соот</w:t>
      </w:r>
      <w:r w:rsidR="005548FE" w:rsidRPr="008A46D4">
        <w:rPr>
          <w:spacing w:val="-1"/>
        </w:rPr>
        <w:t>ветствии с настоящим Положением. Размер платы подлежит согласованию с управлением социальной политики городского округа «Александровск-Сахалинский район».</w:t>
      </w:r>
    </w:p>
    <w:p w14:paraId="127B6187" w14:textId="77777777" w:rsidR="00601992" w:rsidRPr="008A46D4" w:rsidRDefault="00601992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ind w:left="39" w:right="103" w:firstLine="528"/>
        <w:jc w:val="both"/>
        <w:rPr>
          <w:spacing w:val="-1"/>
        </w:rPr>
      </w:pPr>
    </w:p>
    <w:p w14:paraId="6CFD9C91" w14:textId="4EE9C01E" w:rsidR="00601992" w:rsidRPr="008A46D4" w:rsidRDefault="00601992" w:rsidP="00B13A35">
      <w:pPr>
        <w:pStyle w:val="ae"/>
        <w:numPr>
          <w:ilvl w:val="0"/>
          <w:numId w:val="18"/>
        </w:numPr>
        <w:jc w:val="center"/>
        <w:rPr>
          <w:b/>
        </w:rPr>
      </w:pPr>
      <w:r w:rsidRPr="008A46D4">
        <w:rPr>
          <w:b/>
        </w:rPr>
        <w:t>Порядок предоставления платных услуг</w:t>
      </w:r>
    </w:p>
    <w:p w14:paraId="586C545F" w14:textId="77777777" w:rsidR="00601992" w:rsidRPr="008A46D4" w:rsidRDefault="00601992" w:rsidP="00601992"/>
    <w:p w14:paraId="4EED975A" w14:textId="77777777" w:rsidR="00601992" w:rsidRPr="008A46D4" w:rsidRDefault="00601992" w:rsidP="00601992">
      <w:pPr>
        <w:ind w:firstLine="851"/>
        <w:jc w:val="both"/>
      </w:pPr>
      <w:r w:rsidRPr="008A46D4">
        <w:t>2.1. Потребителями платных услуг, оказываемых Учреждением, являются физические и юридические лица.</w:t>
      </w:r>
    </w:p>
    <w:p w14:paraId="070437C5" w14:textId="2AB4E4EC" w:rsidR="00403AB7" w:rsidRPr="008A46D4" w:rsidRDefault="00601992" w:rsidP="00601992">
      <w:pPr>
        <w:ind w:firstLine="851"/>
        <w:jc w:val="both"/>
      </w:pPr>
      <w:r w:rsidRPr="008A46D4">
        <w:t>2.</w:t>
      </w:r>
      <w:r w:rsidR="003D0607" w:rsidRPr="008A46D4">
        <w:t>2</w:t>
      </w:r>
      <w:r w:rsidRPr="008A46D4">
        <w:t>. Платные услуги Учреждение оказывает</w:t>
      </w:r>
      <w:r w:rsidR="00403AB7" w:rsidRPr="008A46D4">
        <w:t xml:space="preserve"> в рамках уставной деятельности, </w:t>
      </w:r>
      <w:r w:rsidRPr="008A46D4">
        <w:t>на принципах добровольности и доступности при наличии в учреждениях соответствующих условий, с учетом запросов и потребностей физических и юридических лиц</w:t>
      </w:r>
      <w:r w:rsidR="00403AB7" w:rsidRPr="008A46D4">
        <w:t>.</w:t>
      </w:r>
      <w:r w:rsidR="0008177F" w:rsidRPr="008A46D4">
        <w:t xml:space="preserve"> </w:t>
      </w:r>
    </w:p>
    <w:p w14:paraId="4A5B1E90" w14:textId="4F26F36A" w:rsidR="00EC757D" w:rsidRPr="008A46D4" w:rsidRDefault="00601992" w:rsidP="00EC757D">
      <w:pPr>
        <w:ind w:firstLine="851"/>
        <w:jc w:val="both"/>
      </w:pPr>
      <w:r w:rsidRPr="008A46D4">
        <w:t>2.</w:t>
      </w:r>
      <w:r w:rsidR="003D0607" w:rsidRPr="008A46D4">
        <w:t>3</w:t>
      </w:r>
      <w:r w:rsidRPr="008A46D4">
        <w:t>. Учреждение, предоставляющее платные услуги, обязаны обеспечить граждан и юридических лиц доступной и достоверной информацией путем размещения ее на сайте Учреждения в информационно-телекоммуникационной сети «Интернет», а также на информационных стендах (стойках) Учреждения, содержащей следующие сведения:</w:t>
      </w:r>
      <w:r w:rsidR="00BC374B" w:rsidRPr="008A46D4">
        <w:t xml:space="preserve"> </w:t>
      </w:r>
      <w:r w:rsidRPr="008A46D4">
        <w:t>наименование Учреждения</w:t>
      </w:r>
      <w:r w:rsidR="00BC374B" w:rsidRPr="008A46D4">
        <w:t xml:space="preserve">, </w:t>
      </w:r>
      <w:r w:rsidRPr="008A46D4">
        <w:t>адрес местонахождения</w:t>
      </w:r>
      <w:r w:rsidR="00BC374B" w:rsidRPr="008A46D4">
        <w:t xml:space="preserve">, </w:t>
      </w:r>
      <w:r w:rsidRPr="008A46D4">
        <w:t>режим работы Учреждения</w:t>
      </w:r>
      <w:r w:rsidR="00BC374B" w:rsidRPr="008A46D4">
        <w:t xml:space="preserve">, </w:t>
      </w:r>
      <w:r w:rsidRPr="008A46D4">
        <w:t>перечень платных услуг с указанием цен в рублях</w:t>
      </w:r>
      <w:r w:rsidR="004C787A" w:rsidRPr="008A46D4">
        <w:t>, утвержденный руководителем Учреждения</w:t>
      </w:r>
      <w:r w:rsidRPr="008A46D4">
        <w:t>.</w:t>
      </w:r>
    </w:p>
    <w:p w14:paraId="7AFB8602" w14:textId="53BE5ED8" w:rsidR="005036C1" w:rsidRPr="008A46D4" w:rsidRDefault="005036C1" w:rsidP="00EC757D">
      <w:pPr>
        <w:ind w:firstLine="851"/>
        <w:jc w:val="both"/>
      </w:pPr>
      <w:r w:rsidRPr="008A46D4">
        <w:t xml:space="preserve">2.4. </w:t>
      </w:r>
      <w:r w:rsidR="00403AB7" w:rsidRPr="008A46D4">
        <w:t>На основании пункта 2 статьи 159 Гражданского Кодекса Российской Федерации платные услуги, если иное не установлено соглашением сторон, могут совершаться устно, исполняемые при самом их совершении.</w:t>
      </w:r>
    </w:p>
    <w:p w14:paraId="6CDDC437" w14:textId="77777777" w:rsidR="00B13A35" w:rsidRPr="008A46D4" w:rsidRDefault="00B13A35" w:rsidP="00B13A35">
      <w:pPr>
        <w:ind w:left="774"/>
        <w:jc w:val="center"/>
        <w:rPr>
          <w:b/>
        </w:rPr>
      </w:pPr>
    </w:p>
    <w:p w14:paraId="39BCA982" w14:textId="1E00FC94" w:rsidR="005D47DD" w:rsidRPr="008A46D4" w:rsidRDefault="005D47DD" w:rsidP="009E77A1">
      <w:pPr>
        <w:pStyle w:val="ae"/>
        <w:numPr>
          <w:ilvl w:val="0"/>
          <w:numId w:val="18"/>
        </w:numPr>
        <w:tabs>
          <w:tab w:val="left" w:pos="467"/>
          <w:tab w:val="left" w:pos="567"/>
        </w:tabs>
        <w:kinsoku w:val="0"/>
        <w:overflowPunct w:val="0"/>
        <w:autoSpaceDE w:val="0"/>
        <w:autoSpaceDN w:val="0"/>
        <w:adjustRightInd w:val="0"/>
        <w:jc w:val="center"/>
        <w:rPr>
          <w:b/>
          <w:bCs/>
          <w:spacing w:val="-1"/>
        </w:rPr>
      </w:pPr>
      <w:r w:rsidRPr="008A46D4">
        <w:rPr>
          <w:b/>
          <w:bCs/>
          <w:spacing w:val="-1"/>
        </w:rPr>
        <w:t>Определение размера</w:t>
      </w:r>
      <w:r w:rsidRPr="008A46D4">
        <w:rPr>
          <w:b/>
          <w:bCs/>
        </w:rPr>
        <w:t xml:space="preserve"> </w:t>
      </w:r>
      <w:r w:rsidRPr="008A46D4">
        <w:rPr>
          <w:b/>
          <w:bCs/>
          <w:spacing w:val="-1"/>
        </w:rPr>
        <w:t>платы</w:t>
      </w:r>
      <w:r w:rsidRPr="008A46D4">
        <w:rPr>
          <w:b/>
          <w:bCs/>
        </w:rPr>
        <w:t xml:space="preserve"> </w:t>
      </w:r>
      <w:r w:rsidRPr="008A46D4">
        <w:rPr>
          <w:b/>
          <w:bCs/>
          <w:spacing w:val="-1"/>
        </w:rPr>
        <w:t>за</w:t>
      </w:r>
      <w:r w:rsidRPr="008A46D4">
        <w:rPr>
          <w:b/>
          <w:bCs/>
        </w:rPr>
        <w:t xml:space="preserve"> </w:t>
      </w:r>
      <w:r w:rsidR="00CC6E4B" w:rsidRPr="008A46D4">
        <w:rPr>
          <w:b/>
          <w:bCs/>
          <w:spacing w:val="-1"/>
        </w:rPr>
        <w:t>У</w:t>
      </w:r>
      <w:r w:rsidRPr="008A46D4">
        <w:rPr>
          <w:b/>
          <w:bCs/>
          <w:spacing w:val="-1"/>
        </w:rPr>
        <w:t>слугу</w:t>
      </w:r>
    </w:p>
    <w:p w14:paraId="4507F855" w14:textId="77777777" w:rsidR="006A756F" w:rsidRPr="008A46D4" w:rsidRDefault="006A756F" w:rsidP="009E77A1">
      <w:pPr>
        <w:pStyle w:val="ae"/>
        <w:tabs>
          <w:tab w:val="left" w:pos="467"/>
          <w:tab w:val="left" w:pos="567"/>
        </w:tabs>
        <w:kinsoku w:val="0"/>
        <w:overflowPunct w:val="0"/>
        <w:autoSpaceDE w:val="0"/>
        <w:autoSpaceDN w:val="0"/>
        <w:adjustRightInd w:val="0"/>
      </w:pPr>
    </w:p>
    <w:p w14:paraId="15BFA9BC" w14:textId="2C65039A" w:rsidR="005D47DD" w:rsidRPr="008A46D4" w:rsidRDefault="005D47DD" w:rsidP="009E77A1">
      <w:pPr>
        <w:tabs>
          <w:tab w:val="left" w:pos="567"/>
          <w:tab w:val="left" w:pos="1170"/>
        </w:tabs>
        <w:kinsoku w:val="0"/>
        <w:overflowPunct w:val="0"/>
        <w:autoSpaceDE w:val="0"/>
        <w:autoSpaceDN w:val="0"/>
        <w:adjustRightInd w:val="0"/>
        <w:ind w:right="110"/>
        <w:jc w:val="both"/>
        <w:rPr>
          <w:color w:val="FF0000"/>
          <w:spacing w:val="-2"/>
        </w:rPr>
      </w:pPr>
      <w:r w:rsidRPr="008A46D4">
        <w:rPr>
          <w:spacing w:val="-1"/>
        </w:rPr>
        <w:tab/>
      </w:r>
      <w:r w:rsidR="005641C8" w:rsidRPr="008A46D4">
        <w:rPr>
          <w:spacing w:val="-1"/>
        </w:rPr>
        <w:t>3</w:t>
      </w:r>
      <w:r w:rsidRPr="008A46D4">
        <w:rPr>
          <w:spacing w:val="-1"/>
        </w:rPr>
        <w:t xml:space="preserve">.1. </w:t>
      </w:r>
      <w:r w:rsidR="00672750" w:rsidRPr="008A46D4">
        <w:rPr>
          <w:spacing w:val="-2"/>
        </w:rPr>
        <w:t>Плата за Услугу должна обеспечивать возмещени</w:t>
      </w:r>
      <w:r w:rsidR="00F447F7" w:rsidRPr="008A46D4">
        <w:rPr>
          <w:spacing w:val="-2"/>
        </w:rPr>
        <w:t>е затрат Учреждения за оказанную Услугу</w:t>
      </w:r>
      <w:r w:rsidR="00672750" w:rsidRPr="008A46D4">
        <w:rPr>
          <w:spacing w:val="-2"/>
        </w:rPr>
        <w:t xml:space="preserve"> и расходуется в соответствии с </w:t>
      </w:r>
      <w:r w:rsidR="007C254A" w:rsidRPr="008A46D4">
        <w:rPr>
          <w:spacing w:val="-2"/>
        </w:rPr>
        <w:t xml:space="preserve">п. </w:t>
      </w:r>
      <w:r w:rsidR="00224980" w:rsidRPr="008A46D4">
        <w:rPr>
          <w:spacing w:val="-2"/>
        </w:rPr>
        <w:t>5.1</w:t>
      </w:r>
      <w:proofErr w:type="gramStart"/>
      <w:r w:rsidR="007C254A" w:rsidRPr="008A46D4">
        <w:rPr>
          <w:spacing w:val="-2"/>
        </w:rPr>
        <w:t>. раздела</w:t>
      </w:r>
      <w:proofErr w:type="gramEnd"/>
      <w:r w:rsidR="007C254A" w:rsidRPr="008A46D4">
        <w:rPr>
          <w:spacing w:val="-2"/>
        </w:rPr>
        <w:t xml:space="preserve"> </w:t>
      </w:r>
      <w:r w:rsidR="00224980" w:rsidRPr="008A46D4">
        <w:rPr>
          <w:spacing w:val="-2"/>
        </w:rPr>
        <w:t>5</w:t>
      </w:r>
      <w:r w:rsidR="00672750" w:rsidRPr="008A46D4">
        <w:rPr>
          <w:spacing w:val="-2"/>
        </w:rPr>
        <w:t xml:space="preserve"> настоящего Положения.</w:t>
      </w:r>
      <w:r w:rsidR="0072094F" w:rsidRPr="008A46D4">
        <w:rPr>
          <w:spacing w:val="-2"/>
        </w:rPr>
        <w:t xml:space="preserve"> </w:t>
      </w:r>
    </w:p>
    <w:p w14:paraId="6CC06F40" w14:textId="6DF9E354" w:rsidR="0072094F" w:rsidRPr="008A46D4" w:rsidRDefault="005D47DD" w:rsidP="009E77A1">
      <w:pPr>
        <w:tabs>
          <w:tab w:val="left" w:pos="567"/>
          <w:tab w:val="left" w:pos="1170"/>
        </w:tabs>
        <w:kinsoku w:val="0"/>
        <w:overflowPunct w:val="0"/>
        <w:autoSpaceDE w:val="0"/>
        <w:autoSpaceDN w:val="0"/>
        <w:adjustRightInd w:val="0"/>
        <w:ind w:right="110"/>
        <w:jc w:val="both"/>
      </w:pPr>
      <w:r w:rsidRPr="008A46D4">
        <w:rPr>
          <w:spacing w:val="-2"/>
        </w:rPr>
        <w:lastRenderedPageBreak/>
        <w:tab/>
      </w:r>
      <w:r w:rsidR="005641C8" w:rsidRPr="008A46D4">
        <w:rPr>
          <w:spacing w:val="-2"/>
        </w:rPr>
        <w:t>3</w:t>
      </w:r>
      <w:r w:rsidR="007C254A" w:rsidRPr="008A46D4">
        <w:rPr>
          <w:spacing w:val="-2"/>
        </w:rPr>
        <w:t>.2</w:t>
      </w:r>
      <w:r w:rsidRPr="008A46D4">
        <w:rPr>
          <w:spacing w:val="-2"/>
        </w:rPr>
        <w:t xml:space="preserve">. </w:t>
      </w:r>
      <w:r w:rsidR="0072094F" w:rsidRPr="008A46D4">
        <w:tab/>
      </w:r>
      <w:r w:rsidR="007C254A" w:rsidRPr="008A46D4">
        <w:t>Размер платы за оказываемую У</w:t>
      </w:r>
      <w:r w:rsidR="0072094F" w:rsidRPr="008A46D4">
        <w:t>слуг</w:t>
      </w:r>
      <w:r w:rsidR="007C254A" w:rsidRPr="008A46D4">
        <w:t>у</w:t>
      </w:r>
      <w:r w:rsidR="0072094F" w:rsidRPr="008A46D4">
        <w:t xml:space="preserve"> утверждается </w:t>
      </w:r>
      <w:r w:rsidR="00B84A9E" w:rsidRPr="008A46D4">
        <w:t>приказом Учреждения</w:t>
      </w:r>
      <w:r w:rsidR="0072094F" w:rsidRPr="008A46D4">
        <w:t>.</w:t>
      </w:r>
    </w:p>
    <w:p w14:paraId="33B68AB8" w14:textId="3862E9C5" w:rsidR="0072094F" w:rsidRPr="008A46D4" w:rsidRDefault="0072094F" w:rsidP="009E77A1">
      <w:pPr>
        <w:pStyle w:val="ab"/>
        <w:suppressAutoHyphens/>
        <w:ind w:firstLine="567"/>
        <w:jc w:val="both"/>
        <w:rPr>
          <w:rFonts w:ascii="Times New Roman" w:hAnsi="Times New Roman"/>
          <w:sz w:val="24"/>
          <w:szCs w:val="24"/>
        </w:rPr>
      </w:pPr>
      <w:r w:rsidRPr="008A46D4">
        <w:rPr>
          <w:rFonts w:ascii="Times New Roman" w:hAnsi="Times New Roman"/>
          <w:sz w:val="24"/>
          <w:szCs w:val="24"/>
        </w:rPr>
        <w:t xml:space="preserve">Утвержденный размер платы, в случае изменения нормативных затрат на оказание </w:t>
      </w:r>
      <w:r w:rsidR="007C254A" w:rsidRPr="008A46D4">
        <w:rPr>
          <w:rFonts w:ascii="Times New Roman" w:hAnsi="Times New Roman"/>
          <w:sz w:val="24"/>
          <w:szCs w:val="24"/>
        </w:rPr>
        <w:t>У</w:t>
      </w:r>
      <w:r w:rsidRPr="008A46D4">
        <w:rPr>
          <w:rFonts w:ascii="Times New Roman" w:hAnsi="Times New Roman"/>
          <w:sz w:val="24"/>
          <w:szCs w:val="24"/>
        </w:rPr>
        <w:t>слуги Учреждением, может индексироваться в течение года, но не чаще, чем один раз в шесть месяцев.</w:t>
      </w:r>
    </w:p>
    <w:p w14:paraId="654FD9CD" w14:textId="5C84B69D" w:rsidR="005D47DD" w:rsidRPr="008A46D4" w:rsidRDefault="005641C8" w:rsidP="009E77A1">
      <w:pPr>
        <w:tabs>
          <w:tab w:val="left" w:pos="567"/>
          <w:tab w:val="left" w:pos="1170"/>
        </w:tabs>
        <w:kinsoku w:val="0"/>
        <w:overflowPunct w:val="0"/>
        <w:autoSpaceDE w:val="0"/>
        <w:autoSpaceDN w:val="0"/>
        <w:adjustRightInd w:val="0"/>
        <w:ind w:right="110"/>
        <w:jc w:val="both"/>
      </w:pPr>
      <w:r w:rsidRPr="008A46D4">
        <w:tab/>
        <w:t>3.</w:t>
      </w:r>
      <w:r w:rsidR="007C254A" w:rsidRPr="008A46D4">
        <w:t>3</w:t>
      </w:r>
      <w:r w:rsidR="005D47DD" w:rsidRPr="008A46D4">
        <w:t xml:space="preserve">. Затраты </w:t>
      </w:r>
      <w:r w:rsidR="0072094F" w:rsidRPr="008A46D4">
        <w:t>Учреждения</w:t>
      </w:r>
      <w:r w:rsidR="005D47DD" w:rsidRPr="008A46D4">
        <w:t xml:space="preserve"> делятся на</w:t>
      </w:r>
      <w:r w:rsidR="005D47DD" w:rsidRPr="008A46D4">
        <w:rPr>
          <w:spacing w:val="15"/>
        </w:rPr>
        <w:t xml:space="preserve"> </w:t>
      </w:r>
      <w:r w:rsidR="005D47DD" w:rsidRPr="008A46D4">
        <w:t>затраты, непосредственно</w:t>
      </w:r>
      <w:r w:rsidR="005D47DD" w:rsidRPr="008A46D4">
        <w:rPr>
          <w:spacing w:val="16"/>
        </w:rPr>
        <w:t xml:space="preserve"> </w:t>
      </w:r>
      <w:r w:rsidR="005D47DD" w:rsidRPr="008A46D4">
        <w:t xml:space="preserve">связанные </w:t>
      </w:r>
      <w:r w:rsidR="0072094F" w:rsidRPr="008A46D4">
        <w:rPr>
          <w:spacing w:val="15"/>
        </w:rPr>
        <w:t>с</w:t>
      </w:r>
      <w:r w:rsidR="005D47DD" w:rsidRPr="008A46D4">
        <w:rPr>
          <w:spacing w:val="15"/>
        </w:rPr>
        <w:t xml:space="preserve"> </w:t>
      </w:r>
      <w:r w:rsidR="005D47DD" w:rsidRPr="008A46D4">
        <w:t xml:space="preserve">оказанием </w:t>
      </w:r>
      <w:r w:rsidR="0072094F" w:rsidRPr="008A46D4">
        <w:t>Ус</w:t>
      </w:r>
      <w:r w:rsidR="005D47DD" w:rsidRPr="008A46D4">
        <w:rPr>
          <w:spacing w:val="-2"/>
        </w:rPr>
        <w:t>луги</w:t>
      </w:r>
      <w:r w:rsidR="005D47DD" w:rsidRPr="008A46D4">
        <w:rPr>
          <w:spacing w:val="5"/>
        </w:rPr>
        <w:t xml:space="preserve"> и </w:t>
      </w:r>
      <w:r w:rsidR="005D47DD" w:rsidRPr="008A46D4">
        <w:t>потребляемые</w:t>
      </w:r>
      <w:r w:rsidR="005D47DD" w:rsidRPr="008A46D4">
        <w:rPr>
          <w:spacing w:val="5"/>
        </w:rPr>
        <w:t xml:space="preserve"> </w:t>
      </w:r>
      <w:r w:rsidR="005D47DD" w:rsidRPr="008A46D4">
        <w:t>в</w:t>
      </w:r>
      <w:r w:rsidR="005D47DD" w:rsidRPr="008A46D4">
        <w:rPr>
          <w:spacing w:val="4"/>
        </w:rPr>
        <w:t xml:space="preserve"> </w:t>
      </w:r>
      <w:r w:rsidR="005D47DD" w:rsidRPr="008A46D4">
        <w:t>процессе</w:t>
      </w:r>
      <w:r w:rsidR="005D47DD" w:rsidRPr="008A46D4">
        <w:rPr>
          <w:spacing w:val="3"/>
        </w:rPr>
        <w:t xml:space="preserve"> </w:t>
      </w:r>
      <w:r w:rsidR="005D47DD" w:rsidRPr="008A46D4">
        <w:t>ее</w:t>
      </w:r>
      <w:r w:rsidR="005D47DD" w:rsidRPr="008A46D4">
        <w:rPr>
          <w:spacing w:val="6"/>
        </w:rPr>
        <w:t xml:space="preserve"> </w:t>
      </w:r>
      <w:r w:rsidR="005D47DD" w:rsidRPr="008A46D4">
        <w:t>предоставления.</w:t>
      </w:r>
    </w:p>
    <w:p w14:paraId="5E8FD3E4" w14:textId="36026C43" w:rsidR="0072094F" w:rsidRPr="008A46D4" w:rsidRDefault="005641C8" w:rsidP="009E77A1">
      <w:pPr>
        <w:pStyle w:val="ab"/>
        <w:suppressAutoHyphens/>
        <w:ind w:firstLine="567"/>
        <w:jc w:val="both"/>
        <w:rPr>
          <w:rFonts w:ascii="Times New Roman" w:hAnsi="Times New Roman"/>
          <w:sz w:val="24"/>
          <w:szCs w:val="24"/>
        </w:rPr>
      </w:pPr>
      <w:r w:rsidRPr="008A46D4">
        <w:rPr>
          <w:rFonts w:ascii="Times New Roman" w:hAnsi="Times New Roman"/>
          <w:sz w:val="24"/>
          <w:szCs w:val="24"/>
        </w:rPr>
        <w:t>3</w:t>
      </w:r>
      <w:r w:rsidR="007C254A" w:rsidRPr="008A46D4">
        <w:rPr>
          <w:rFonts w:ascii="Times New Roman" w:hAnsi="Times New Roman"/>
          <w:sz w:val="24"/>
          <w:szCs w:val="24"/>
        </w:rPr>
        <w:t>.4</w:t>
      </w:r>
      <w:r w:rsidR="005D47DD" w:rsidRPr="008A46D4">
        <w:rPr>
          <w:rFonts w:ascii="Times New Roman" w:hAnsi="Times New Roman"/>
          <w:sz w:val="24"/>
          <w:szCs w:val="24"/>
        </w:rPr>
        <w:t xml:space="preserve">. </w:t>
      </w:r>
      <w:r w:rsidR="0072094F" w:rsidRPr="008A46D4">
        <w:rPr>
          <w:rFonts w:ascii="Times New Roman" w:hAnsi="Times New Roman"/>
          <w:sz w:val="24"/>
          <w:szCs w:val="24"/>
        </w:rPr>
        <w:t>В состав нормативных затрат, непосредственно связанных с оказанием Услуги,</w:t>
      </w:r>
      <w:r w:rsidR="00A06BEA" w:rsidRPr="008A46D4">
        <w:rPr>
          <w:rFonts w:ascii="Times New Roman" w:hAnsi="Times New Roman"/>
          <w:sz w:val="24"/>
          <w:szCs w:val="24"/>
        </w:rPr>
        <w:t xml:space="preserve"> и потребляемые в процессе ее предоставления</w:t>
      </w:r>
      <w:r w:rsidR="0072094F" w:rsidRPr="008A46D4">
        <w:rPr>
          <w:rFonts w:ascii="Times New Roman" w:hAnsi="Times New Roman"/>
          <w:sz w:val="24"/>
          <w:szCs w:val="24"/>
        </w:rPr>
        <w:t xml:space="preserve"> выделяются следующие группы затрат:</w:t>
      </w:r>
    </w:p>
    <w:p w14:paraId="46598667" w14:textId="2DA24CA1" w:rsidR="0072094F" w:rsidRPr="008A46D4" w:rsidRDefault="0072094F" w:rsidP="009E77A1">
      <w:pPr>
        <w:pStyle w:val="ab"/>
        <w:suppressAutoHyphens/>
        <w:ind w:firstLine="567"/>
        <w:jc w:val="both"/>
        <w:rPr>
          <w:rFonts w:ascii="Times New Roman" w:hAnsi="Times New Roman"/>
          <w:spacing w:val="77"/>
          <w:sz w:val="24"/>
          <w:szCs w:val="24"/>
        </w:rPr>
      </w:pPr>
      <w:r w:rsidRPr="008A46D4">
        <w:rPr>
          <w:rFonts w:ascii="Times New Roman" w:hAnsi="Times New Roman"/>
          <w:sz w:val="24"/>
          <w:szCs w:val="24"/>
        </w:rPr>
        <w:t xml:space="preserve">- </w:t>
      </w:r>
      <w:r w:rsidR="008D53EB" w:rsidRPr="008A46D4">
        <w:rPr>
          <w:rFonts w:ascii="Times New Roman" w:hAnsi="Times New Roman"/>
          <w:sz w:val="24"/>
          <w:szCs w:val="24"/>
        </w:rPr>
        <w:t xml:space="preserve">нормативные </w:t>
      </w:r>
      <w:r w:rsidRPr="008A46D4">
        <w:rPr>
          <w:rFonts w:ascii="Times New Roman" w:hAnsi="Times New Roman"/>
          <w:sz w:val="24"/>
          <w:szCs w:val="24"/>
        </w:rPr>
        <w:t xml:space="preserve">затраты на </w:t>
      </w:r>
      <w:r w:rsidR="008D53EB" w:rsidRPr="008A46D4">
        <w:rPr>
          <w:rFonts w:ascii="Times New Roman" w:hAnsi="Times New Roman"/>
          <w:sz w:val="24"/>
          <w:szCs w:val="24"/>
        </w:rPr>
        <w:t>приобретение</w:t>
      </w:r>
      <w:r w:rsidRPr="008A46D4">
        <w:rPr>
          <w:rFonts w:ascii="Times New Roman" w:hAnsi="Times New Roman"/>
          <w:sz w:val="24"/>
          <w:szCs w:val="24"/>
        </w:rPr>
        <w:t xml:space="preserve"> материальных запасов, потребляемых в процессе оказания У</w:t>
      </w:r>
      <w:r w:rsidR="00A06BEA" w:rsidRPr="008A46D4">
        <w:rPr>
          <w:rFonts w:ascii="Times New Roman" w:hAnsi="Times New Roman"/>
          <w:sz w:val="24"/>
          <w:szCs w:val="24"/>
        </w:rPr>
        <w:t>слуги;</w:t>
      </w:r>
    </w:p>
    <w:p w14:paraId="43F7E5F9" w14:textId="77777777" w:rsidR="00A06BEA" w:rsidRPr="008A46D4" w:rsidRDefault="00A06BEA" w:rsidP="009E77A1">
      <w:pPr>
        <w:tabs>
          <w:tab w:val="left" w:pos="567"/>
          <w:tab w:val="left" w:pos="1170"/>
        </w:tabs>
        <w:kinsoku w:val="0"/>
        <w:overflowPunct w:val="0"/>
        <w:autoSpaceDE w:val="0"/>
        <w:autoSpaceDN w:val="0"/>
        <w:adjustRightInd w:val="0"/>
        <w:ind w:right="110"/>
        <w:jc w:val="both"/>
      </w:pPr>
      <w:r w:rsidRPr="008A46D4">
        <w:tab/>
        <w:t xml:space="preserve">- </w:t>
      </w:r>
      <w:r w:rsidR="005D47DD" w:rsidRPr="008A46D4">
        <w:t xml:space="preserve">приобретение коммунальных услуг; </w:t>
      </w:r>
    </w:p>
    <w:p w14:paraId="43638702" w14:textId="2C8297A3" w:rsidR="005D47DD" w:rsidRPr="008A46D4" w:rsidRDefault="00A06BEA" w:rsidP="009E77A1">
      <w:pPr>
        <w:tabs>
          <w:tab w:val="left" w:pos="567"/>
          <w:tab w:val="left" w:pos="1170"/>
        </w:tabs>
        <w:kinsoku w:val="0"/>
        <w:overflowPunct w:val="0"/>
        <w:autoSpaceDE w:val="0"/>
        <w:autoSpaceDN w:val="0"/>
        <w:adjustRightInd w:val="0"/>
        <w:ind w:right="110"/>
        <w:jc w:val="both"/>
      </w:pPr>
      <w:r w:rsidRPr="008A46D4">
        <w:tab/>
        <w:t xml:space="preserve">- </w:t>
      </w:r>
      <w:r w:rsidR="007C254A" w:rsidRPr="008A46D4">
        <w:t xml:space="preserve">нормативные </w:t>
      </w:r>
      <w:r w:rsidR="005D47DD" w:rsidRPr="008A46D4">
        <w:t xml:space="preserve">затраты (амортизация) оборудования, </w:t>
      </w:r>
      <w:r w:rsidRPr="008A46D4">
        <w:t>используемого</w:t>
      </w:r>
      <w:r w:rsidR="005D47DD" w:rsidRPr="008A46D4">
        <w:rPr>
          <w:spacing w:val="9"/>
        </w:rPr>
        <w:t xml:space="preserve"> </w:t>
      </w:r>
      <w:r w:rsidRPr="008A46D4">
        <w:t>в</w:t>
      </w:r>
      <w:r w:rsidR="005D47DD" w:rsidRPr="008A46D4">
        <w:rPr>
          <w:spacing w:val="8"/>
        </w:rPr>
        <w:t xml:space="preserve"> </w:t>
      </w:r>
      <w:r w:rsidR="005D47DD" w:rsidRPr="008A46D4">
        <w:t xml:space="preserve">процессе оказания </w:t>
      </w:r>
      <w:r w:rsidR="007C254A" w:rsidRPr="008A46D4">
        <w:t>У</w:t>
      </w:r>
      <w:r w:rsidR="00B5556B" w:rsidRPr="008A46D4">
        <w:t>слуги.</w:t>
      </w:r>
      <w:r w:rsidR="005D47DD" w:rsidRPr="008A46D4">
        <w:t xml:space="preserve">  </w:t>
      </w:r>
      <w:r w:rsidR="005D47DD" w:rsidRPr="008A46D4">
        <w:rPr>
          <w:spacing w:val="-2"/>
        </w:rPr>
        <w:t xml:space="preserve"> </w:t>
      </w:r>
    </w:p>
    <w:p w14:paraId="5C3F2307" w14:textId="0BD2EFAC" w:rsidR="005D47DD" w:rsidRPr="008A46D4" w:rsidRDefault="005D47DD" w:rsidP="009E77A1">
      <w:pPr>
        <w:tabs>
          <w:tab w:val="left" w:pos="567"/>
          <w:tab w:val="left" w:pos="1170"/>
        </w:tabs>
        <w:kinsoku w:val="0"/>
        <w:overflowPunct w:val="0"/>
        <w:autoSpaceDE w:val="0"/>
        <w:autoSpaceDN w:val="0"/>
        <w:adjustRightInd w:val="0"/>
        <w:ind w:right="110"/>
        <w:jc w:val="both"/>
      </w:pPr>
      <w:r w:rsidRPr="008A46D4">
        <w:rPr>
          <w:spacing w:val="-2"/>
        </w:rPr>
        <w:tab/>
      </w:r>
      <w:r w:rsidR="005641C8" w:rsidRPr="008A46D4">
        <w:rPr>
          <w:spacing w:val="-2"/>
        </w:rPr>
        <w:t>3</w:t>
      </w:r>
      <w:r w:rsidR="007C254A" w:rsidRPr="008A46D4">
        <w:rPr>
          <w:spacing w:val="-2"/>
        </w:rPr>
        <w:t>.5</w:t>
      </w:r>
      <w:r w:rsidRPr="008A46D4">
        <w:rPr>
          <w:spacing w:val="-2"/>
        </w:rPr>
        <w:t>.</w:t>
      </w:r>
      <w:r w:rsidRPr="008A46D4">
        <w:rPr>
          <w:spacing w:val="18"/>
        </w:rPr>
        <w:t xml:space="preserve"> </w:t>
      </w:r>
      <w:r w:rsidRPr="008A46D4">
        <w:t>В</w:t>
      </w:r>
      <w:r w:rsidRPr="008A46D4">
        <w:rPr>
          <w:spacing w:val="17"/>
        </w:rPr>
        <w:t xml:space="preserve"> </w:t>
      </w:r>
      <w:r w:rsidRPr="008A46D4">
        <w:t>основе</w:t>
      </w:r>
      <w:r w:rsidRPr="008A46D4">
        <w:rPr>
          <w:spacing w:val="17"/>
        </w:rPr>
        <w:t xml:space="preserve"> </w:t>
      </w:r>
      <w:r w:rsidRPr="008A46D4">
        <w:rPr>
          <w:spacing w:val="-1"/>
        </w:rPr>
        <w:t>расчета</w:t>
      </w:r>
      <w:r w:rsidRPr="008A46D4">
        <w:rPr>
          <w:spacing w:val="18"/>
        </w:rPr>
        <w:t xml:space="preserve"> </w:t>
      </w:r>
      <w:r w:rsidRPr="008A46D4">
        <w:rPr>
          <w:spacing w:val="-1"/>
        </w:rPr>
        <w:t>затрат</w:t>
      </w:r>
      <w:r w:rsidRPr="008A46D4">
        <w:rPr>
          <w:spacing w:val="19"/>
        </w:rPr>
        <w:t xml:space="preserve"> </w:t>
      </w:r>
      <w:r w:rsidRPr="008A46D4">
        <w:t>на</w:t>
      </w:r>
      <w:r w:rsidRPr="008A46D4">
        <w:rPr>
          <w:spacing w:val="85"/>
        </w:rPr>
        <w:t xml:space="preserve"> </w:t>
      </w:r>
      <w:r w:rsidRPr="008A46D4">
        <w:rPr>
          <w:spacing w:val="-1"/>
        </w:rPr>
        <w:t xml:space="preserve">оказание </w:t>
      </w:r>
      <w:r w:rsidR="007C254A" w:rsidRPr="008A46D4">
        <w:rPr>
          <w:spacing w:val="-1"/>
        </w:rPr>
        <w:t>У</w:t>
      </w:r>
      <w:r w:rsidRPr="008A46D4">
        <w:rPr>
          <w:spacing w:val="-2"/>
        </w:rPr>
        <w:t>слуги</w:t>
      </w:r>
      <w:r w:rsidRPr="008A46D4">
        <w:t xml:space="preserve"> </w:t>
      </w:r>
      <w:r w:rsidRPr="008A46D4">
        <w:rPr>
          <w:spacing w:val="-1"/>
        </w:rPr>
        <w:t>лежит</w:t>
      </w:r>
      <w:r w:rsidRPr="008A46D4">
        <w:t xml:space="preserve"> </w:t>
      </w:r>
      <w:r w:rsidRPr="008A46D4">
        <w:rPr>
          <w:spacing w:val="-2"/>
        </w:rPr>
        <w:t>учет</w:t>
      </w:r>
      <w:r w:rsidRPr="008A46D4">
        <w:t xml:space="preserve"> всех</w:t>
      </w:r>
      <w:r w:rsidRPr="008A46D4">
        <w:rPr>
          <w:spacing w:val="2"/>
        </w:rPr>
        <w:t xml:space="preserve"> </w:t>
      </w:r>
      <w:r w:rsidRPr="008A46D4">
        <w:rPr>
          <w:spacing w:val="-1"/>
        </w:rPr>
        <w:t>элементов</w:t>
      </w:r>
      <w:r w:rsidRPr="008A46D4">
        <w:t xml:space="preserve"> затрат.</w:t>
      </w:r>
    </w:p>
    <w:p w14:paraId="39A74798" w14:textId="77777777" w:rsidR="005D47DD" w:rsidRPr="008A46D4" w:rsidRDefault="005D47DD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ind w:right="3"/>
        <w:jc w:val="center"/>
        <w:rPr>
          <w:spacing w:val="-2"/>
        </w:rPr>
      </w:pPr>
    </w:p>
    <w:p w14:paraId="7D2FB26F" w14:textId="054D7007" w:rsidR="005D47DD" w:rsidRPr="008A46D4" w:rsidRDefault="005D47DD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ind w:right="3"/>
        <w:jc w:val="center"/>
      </w:pPr>
      <w:r w:rsidRPr="008A46D4">
        <w:rPr>
          <w:spacing w:val="-2"/>
        </w:rPr>
        <w:t>З</w:t>
      </w:r>
      <w:proofErr w:type="spellStart"/>
      <w:r w:rsidRPr="008A46D4">
        <w:rPr>
          <w:spacing w:val="-2"/>
          <w:position w:val="-3"/>
        </w:rPr>
        <w:t>усл</w:t>
      </w:r>
      <w:proofErr w:type="spellEnd"/>
      <w:r w:rsidRPr="008A46D4">
        <w:rPr>
          <w:spacing w:val="21"/>
          <w:position w:val="-3"/>
        </w:rPr>
        <w:t xml:space="preserve"> </w:t>
      </w:r>
      <w:r w:rsidRPr="008A46D4">
        <w:t>=</w:t>
      </w:r>
      <w:r w:rsidRPr="008A46D4">
        <w:rPr>
          <w:spacing w:val="-1"/>
        </w:rPr>
        <w:t xml:space="preserve"> </w:t>
      </w:r>
      <w:proofErr w:type="spellStart"/>
      <w:r w:rsidRPr="008A46D4">
        <w:t>Змз</w:t>
      </w:r>
      <w:proofErr w:type="spellEnd"/>
      <w:r w:rsidRPr="008A46D4">
        <w:rPr>
          <w:spacing w:val="18"/>
          <w:position w:val="-3"/>
        </w:rPr>
        <w:t xml:space="preserve"> </w:t>
      </w:r>
      <w:r w:rsidRPr="008A46D4">
        <w:t>+</w:t>
      </w:r>
      <w:r w:rsidRPr="008A46D4">
        <w:rPr>
          <w:spacing w:val="-1"/>
        </w:rPr>
        <w:t xml:space="preserve"> А</w:t>
      </w:r>
      <w:proofErr w:type="spellStart"/>
      <w:r w:rsidRPr="008A46D4">
        <w:rPr>
          <w:spacing w:val="-1"/>
          <w:position w:val="-3"/>
        </w:rPr>
        <w:t>усл</w:t>
      </w:r>
      <w:proofErr w:type="spellEnd"/>
      <w:r w:rsidRPr="008A46D4">
        <w:rPr>
          <w:spacing w:val="-1"/>
          <w:position w:val="-3"/>
        </w:rPr>
        <w:t xml:space="preserve"> </w:t>
      </w:r>
      <w:r w:rsidRPr="008A46D4">
        <w:t>+</w:t>
      </w:r>
      <w:r w:rsidRPr="008A46D4">
        <w:rPr>
          <w:spacing w:val="-1"/>
        </w:rPr>
        <w:t xml:space="preserve"> </w:t>
      </w:r>
      <w:r w:rsidRPr="008A46D4">
        <w:t>З</w:t>
      </w:r>
      <w:r w:rsidRPr="008A46D4">
        <w:rPr>
          <w:position w:val="-3"/>
        </w:rPr>
        <w:t>ком</w:t>
      </w:r>
      <w:r w:rsidRPr="008A46D4">
        <w:t>, где</w:t>
      </w:r>
    </w:p>
    <w:p w14:paraId="29DD45EF" w14:textId="77777777" w:rsidR="005D47DD" w:rsidRPr="008A46D4" w:rsidRDefault="005D47DD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ind w:left="139" w:right="2172"/>
        <w:rPr>
          <w:spacing w:val="-1"/>
        </w:rPr>
      </w:pPr>
    </w:p>
    <w:p w14:paraId="28D0B42C" w14:textId="41DFA944" w:rsidR="005D47DD" w:rsidRPr="008A46D4" w:rsidRDefault="00FE5189" w:rsidP="009E77A1">
      <w:pPr>
        <w:pStyle w:val="af"/>
        <w:tabs>
          <w:tab w:val="left" w:pos="567"/>
        </w:tabs>
        <w:kinsoku w:val="0"/>
        <w:overflowPunct w:val="0"/>
        <w:rPr>
          <w:spacing w:val="-1"/>
        </w:rPr>
      </w:pPr>
      <w:r w:rsidRPr="008A46D4">
        <w:rPr>
          <w:spacing w:val="-2"/>
        </w:rPr>
        <w:tab/>
      </w:r>
      <w:r w:rsidR="005D47DD" w:rsidRPr="008A46D4">
        <w:rPr>
          <w:spacing w:val="-2"/>
        </w:rPr>
        <w:t>З</w:t>
      </w:r>
      <w:proofErr w:type="spellStart"/>
      <w:r w:rsidR="005D47DD" w:rsidRPr="008A46D4">
        <w:rPr>
          <w:spacing w:val="-2"/>
          <w:position w:val="-3"/>
        </w:rPr>
        <w:t>усл</w:t>
      </w:r>
      <w:proofErr w:type="spellEnd"/>
      <w:r w:rsidR="005D47DD" w:rsidRPr="008A46D4">
        <w:rPr>
          <w:spacing w:val="19"/>
          <w:position w:val="-3"/>
        </w:rPr>
        <w:t xml:space="preserve"> </w:t>
      </w:r>
      <w:r w:rsidR="005D47DD" w:rsidRPr="008A46D4">
        <w:t xml:space="preserve">– </w:t>
      </w:r>
      <w:r w:rsidR="00643E23" w:rsidRPr="008A46D4">
        <w:t xml:space="preserve">нормативные затраты </w:t>
      </w:r>
      <w:r w:rsidR="005D47DD" w:rsidRPr="008A46D4">
        <w:t>на</w:t>
      </w:r>
      <w:r w:rsidR="005D47DD" w:rsidRPr="008A46D4">
        <w:rPr>
          <w:spacing w:val="-1"/>
        </w:rPr>
        <w:t xml:space="preserve"> </w:t>
      </w:r>
      <w:r w:rsidR="005D47DD" w:rsidRPr="008A46D4">
        <w:t>оказание</w:t>
      </w:r>
      <w:r w:rsidR="005D47DD" w:rsidRPr="008A46D4">
        <w:rPr>
          <w:spacing w:val="-1"/>
        </w:rPr>
        <w:t xml:space="preserve"> </w:t>
      </w:r>
      <w:r w:rsidR="00A06BEA" w:rsidRPr="008A46D4">
        <w:rPr>
          <w:spacing w:val="-1"/>
        </w:rPr>
        <w:t>У</w:t>
      </w:r>
      <w:r w:rsidR="005D47DD" w:rsidRPr="008A46D4">
        <w:rPr>
          <w:spacing w:val="-1"/>
        </w:rPr>
        <w:t>слуги;</w:t>
      </w:r>
    </w:p>
    <w:p w14:paraId="52233F1E" w14:textId="003AA3BF" w:rsidR="00A06BEA" w:rsidRPr="008A46D4" w:rsidRDefault="00FE5189" w:rsidP="009E77A1">
      <w:pPr>
        <w:pStyle w:val="af"/>
        <w:tabs>
          <w:tab w:val="left" w:pos="567"/>
        </w:tabs>
        <w:kinsoku w:val="0"/>
        <w:overflowPunct w:val="0"/>
        <w:spacing w:before="5"/>
        <w:ind w:right="109"/>
        <w:jc w:val="both"/>
        <w:rPr>
          <w:spacing w:val="-1"/>
        </w:rPr>
      </w:pPr>
      <w:r w:rsidRPr="008A46D4">
        <w:rPr>
          <w:spacing w:val="-1"/>
        </w:rPr>
        <w:tab/>
      </w:r>
      <w:proofErr w:type="spellStart"/>
      <w:r w:rsidR="00A06BEA" w:rsidRPr="008A46D4">
        <w:rPr>
          <w:spacing w:val="-1"/>
        </w:rPr>
        <w:t>Змз</w:t>
      </w:r>
      <w:proofErr w:type="spellEnd"/>
      <w:r w:rsidR="00A06BEA" w:rsidRPr="008A46D4">
        <w:rPr>
          <w:spacing w:val="-1"/>
        </w:rPr>
        <w:t xml:space="preserve">   </w:t>
      </w:r>
      <w:proofErr w:type="gramStart"/>
      <w:r w:rsidR="00A06BEA" w:rsidRPr="008A46D4">
        <w:rPr>
          <w:spacing w:val="-1"/>
        </w:rPr>
        <w:t xml:space="preserve">–  </w:t>
      </w:r>
      <w:r w:rsidR="00643E23" w:rsidRPr="008A46D4">
        <w:t>нормативные</w:t>
      </w:r>
      <w:proofErr w:type="gramEnd"/>
      <w:r w:rsidR="00643E23" w:rsidRPr="008A46D4">
        <w:t xml:space="preserve"> затраты </w:t>
      </w:r>
      <w:r w:rsidR="00A06BEA" w:rsidRPr="008A46D4">
        <w:rPr>
          <w:spacing w:val="-1"/>
        </w:rPr>
        <w:t>на приобретение материальных запасов, потребляемых в процессе оказания Услуги;</w:t>
      </w:r>
    </w:p>
    <w:p w14:paraId="09FD21FB" w14:textId="5F485F0D" w:rsidR="00A06BEA" w:rsidRPr="008A46D4" w:rsidRDefault="00FE5189" w:rsidP="009E77A1">
      <w:pPr>
        <w:pStyle w:val="af"/>
        <w:tabs>
          <w:tab w:val="left" w:pos="567"/>
        </w:tabs>
        <w:kinsoku w:val="0"/>
        <w:overflowPunct w:val="0"/>
        <w:ind w:right="110"/>
        <w:jc w:val="both"/>
        <w:rPr>
          <w:spacing w:val="-2"/>
        </w:rPr>
      </w:pPr>
      <w:r w:rsidRPr="008A46D4">
        <w:rPr>
          <w:spacing w:val="-1"/>
        </w:rPr>
        <w:tab/>
      </w:r>
      <w:r w:rsidR="00A06BEA" w:rsidRPr="008A46D4">
        <w:rPr>
          <w:spacing w:val="-1"/>
        </w:rPr>
        <w:t>А</w:t>
      </w:r>
      <w:proofErr w:type="spellStart"/>
      <w:r w:rsidR="00A06BEA" w:rsidRPr="008A46D4">
        <w:rPr>
          <w:spacing w:val="-1"/>
          <w:position w:val="-3"/>
        </w:rPr>
        <w:t>усл</w:t>
      </w:r>
      <w:proofErr w:type="spellEnd"/>
      <w:r w:rsidR="00A06BEA" w:rsidRPr="008A46D4">
        <w:rPr>
          <w:spacing w:val="31"/>
          <w:position w:val="-3"/>
        </w:rPr>
        <w:t xml:space="preserve"> </w:t>
      </w:r>
      <w:r w:rsidR="00A06BEA" w:rsidRPr="008A46D4">
        <w:t>–</w:t>
      </w:r>
      <w:r w:rsidR="00A06BEA" w:rsidRPr="008A46D4">
        <w:rPr>
          <w:spacing w:val="52"/>
        </w:rPr>
        <w:t xml:space="preserve"> </w:t>
      </w:r>
      <w:r w:rsidR="00A06BEA" w:rsidRPr="008A46D4">
        <w:rPr>
          <w:spacing w:val="-1"/>
        </w:rPr>
        <w:t>сумма</w:t>
      </w:r>
      <w:r w:rsidR="00A06BEA" w:rsidRPr="008A46D4">
        <w:rPr>
          <w:spacing w:val="51"/>
        </w:rPr>
        <w:t xml:space="preserve"> </w:t>
      </w:r>
      <w:r w:rsidR="00A06BEA" w:rsidRPr="008A46D4">
        <w:rPr>
          <w:spacing w:val="-1"/>
        </w:rPr>
        <w:t>начисленной</w:t>
      </w:r>
      <w:r w:rsidR="00A06BEA" w:rsidRPr="008A46D4">
        <w:rPr>
          <w:spacing w:val="53"/>
        </w:rPr>
        <w:t xml:space="preserve"> </w:t>
      </w:r>
      <w:r w:rsidR="00A06BEA" w:rsidRPr="008A46D4">
        <w:rPr>
          <w:spacing w:val="-1"/>
        </w:rPr>
        <w:t>амортизации оборудования</w:t>
      </w:r>
      <w:r w:rsidR="00A06BEA" w:rsidRPr="008A46D4">
        <w:rPr>
          <w:spacing w:val="52"/>
        </w:rPr>
        <w:t xml:space="preserve">, </w:t>
      </w:r>
      <w:r w:rsidR="00A06BEA" w:rsidRPr="008A46D4">
        <w:rPr>
          <w:spacing w:val="-1"/>
        </w:rPr>
        <w:t>используемого</w:t>
      </w:r>
      <w:r w:rsidR="00A06BEA" w:rsidRPr="008A46D4">
        <w:rPr>
          <w:spacing w:val="52"/>
        </w:rPr>
        <w:t xml:space="preserve"> </w:t>
      </w:r>
      <w:r w:rsidR="00A06BEA" w:rsidRPr="008A46D4">
        <w:t>при</w:t>
      </w:r>
      <w:r w:rsidR="00A06BEA" w:rsidRPr="008A46D4">
        <w:rPr>
          <w:spacing w:val="51"/>
        </w:rPr>
        <w:t xml:space="preserve"> </w:t>
      </w:r>
      <w:r w:rsidR="00A06BEA" w:rsidRPr="008A46D4">
        <w:rPr>
          <w:spacing w:val="-1"/>
        </w:rPr>
        <w:t>оказании Услуги</w:t>
      </w:r>
      <w:r w:rsidR="00A06BEA" w:rsidRPr="008A46D4">
        <w:rPr>
          <w:spacing w:val="-2"/>
        </w:rPr>
        <w:t>.</w:t>
      </w:r>
    </w:p>
    <w:p w14:paraId="3E990A49" w14:textId="57F424FB" w:rsidR="005D47DD" w:rsidRPr="008A46D4" w:rsidRDefault="00FE5189" w:rsidP="009E77A1">
      <w:pPr>
        <w:pStyle w:val="af"/>
        <w:tabs>
          <w:tab w:val="left" w:pos="567"/>
        </w:tabs>
        <w:kinsoku w:val="0"/>
        <w:overflowPunct w:val="0"/>
        <w:spacing w:before="5"/>
        <w:ind w:right="109"/>
        <w:jc w:val="both"/>
        <w:rPr>
          <w:spacing w:val="-1"/>
        </w:rPr>
      </w:pPr>
      <w:r w:rsidRPr="008A46D4">
        <w:rPr>
          <w:spacing w:val="-1"/>
        </w:rPr>
        <w:tab/>
      </w:r>
      <w:r w:rsidR="005D47DD" w:rsidRPr="008A46D4">
        <w:rPr>
          <w:spacing w:val="-1"/>
        </w:rPr>
        <w:t>З</w:t>
      </w:r>
      <w:r w:rsidR="005D47DD" w:rsidRPr="008A46D4">
        <w:rPr>
          <w:spacing w:val="-1"/>
          <w:position w:val="-3"/>
        </w:rPr>
        <w:t>ком</w:t>
      </w:r>
      <w:r w:rsidR="005D47DD" w:rsidRPr="008A46D4">
        <w:rPr>
          <w:spacing w:val="22"/>
          <w:position w:val="-3"/>
        </w:rPr>
        <w:t xml:space="preserve"> </w:t>
      </w:r>
      <w:r w:rsidR="005D47DD" w:rsidRPr="008A46D4">
        <w:t>–</w:t>
      </w:r>
      <w:r w:rsidR="005D47DD" w:rsidRPr="008A46D4">
        <w:rPr>
          <w:spacing w:val="24"/>
        </w:rPr>
        <w:t xml:space="preserve"> </w:t>
      </w:r>
      <w:r w:rsidR="00643E23" w:rsidRPr="008A46D4">
        <w:t xml:space="preserve">нормативные затраты </w:t>
      </w:r>
      <w:r w:rsidR="005D47DD" w:rsidRPr="008A46D4">
        <w:t>на</w:t>
      </w:r>
      <w:r w:rsidR="005D47DD" w:rsidRPr="008A46D4">
        <w:rPr>
          <w:spacing w:val="22"/>
        </w:rPr>
        <w:t xml:space="preserve"> </w:t>
      </w:r>
      <w:r w:rsidR="005D47DD" w:rsidRPr="008A46D4">
        <w:rPr>
          <w:spacing w:val="-1"/>
        </w:rPr>
        <w:t>приобретение</w:t>
      </w:r>
      <w:r w:rsidR="005D47DD" w:rsidRPr="008A46D4">
        <w:rPr>
          <w:spacing w:val="22"/>
        </w:rPr>
        <w:t xml:space="preserve"> </w:t>
      </w:r>
      <w:r w:rsidR="005D47DD" w:rsidRPr="008A46D4">
        <w:rPr>
          <w:spacing w:val="-1"/>
        </w:rPr>
        <w:t>коммунальных услуг,</w:t>
      </w:r>
      <w:r w:rsidR="005D47DD" w:rsidRPr="008A46D4">
        <w:rPr>
          <w:spacing w:val="23"/>
        </w:rPr>
        <w:t xml:space="preserve"> </w:t>
      </w:r>
      <w:r w:rsidR="005D47DD" w:rsidRPr="008A46D4">
        <w:rPr>
          <w:spacing w:val="-1"/>
        </w:rPr>
        <w:t>потребляемых</w:t>
      </w:r>
      <w:r w:rsidR="005D47DD" w:rsidRPr="008A46D4">
        <w:rPr>
          <w:spacing w:val="25"/>
        </w:rPr>
        <w:t xml:space="preserve"> </w:t>
      </w:r>
      <w:r w:rsidR="005D47DD" w:rsidRPr="008A46D4">
        <w:t>в</w:t>
      </w:r>
      <w:r w:rsidR="005D47DD" w:rsidRPr="008A46D4">
        <w:rPr>
          <w:spacing w:val="23"/>
        </w:rPr>
        <w:t xml:space="preserve"> </w:t>
      </w:r>
      <w:r w:rsidR="005D47DD" w:rsidRPr="008A46D4">
        <w:rPr>
          <w:spacing w:val="-1"/>
        </w:rPr>
        <w:t>процессе</w:t>
      </w:r>
      <w:r w:rsidR="005D47DD" w:rsidRPr="008A46D4">
        <w:rPr>
          <w:spacing w:val="81"/>
        </w:rPr>
        <w:t xml:space="preserve"> </w:t>
      </w:r>
      <w:r w:rsidR="005D47DD" w:rsidRPr="008A46D4">
        <w:rPr>
          <w:spacing w:val="-1"/>
        </w:rPr>
        <w:t>оказания</w:t>
      </w:r>
      <w:r w:rsidR="005D47DD" w:rsidRPr="008A46D4">
        <w:rPr>
          <w:spacing w:val="-3"/>
        </w:rPr>
        <w:t xml:space="preserve"> </w:t>
      </w:r>
      <w:r w:rsidR="005D47DD" w:rsidRPr="008A46D4">
        <w:rPr>
          <w:spacing w:val="-1"/>
        </w:rPr>
        <w:t>платной</w:t>
      </w:r>
      <w:r w:rsidR="005D47DD" w:rsidRPr="008A46D4">
        <w:rPr>
          <w:spacing w:val="3"/>
        </w:rPr>
        <w:t xml:space="preserve"> </w:t>
      </w:r>
      <w:r w:rsidR="00A06BEA" w:rsidRPr="008A46D4">
        <w:rPr>
          <w:spacing w:val="-1"/>
        </w:rPr>
        <w:t>услуги.</w:t>
      </w:r>
    </w:p>
    <w:p w14:paraId="4BFEBC4D" w14:textId="3D322B79" w:rsidR="005D47DD" w:rsidRPr="008A46D4" w:rsidRDefault="0029409A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before="29"/>
        <w:ind w:right="110" w:firstLine="567"/>
        <w:jc w:val="both"/>
        <w:rPr>
          <w:spacing w:val="-1"/>
        </w:rPr>
      </w:pPr>
      <w:r w:rsidRPr="008A46D4">
        <w:t>3</w:t>
      </w:r>
      <w:r w:rsidR="00AA19CC" w:rsidRPr="008A46D4">
        <w:t>.6</w:t>
      </w:r>
      <w:r w:rsidR="005D47DD" w:rsidRPr="008A46D4">
        <w:t>.</w:t>
      </w:r>
      <w:r w:rsidR="005D47DD" w:rsidRPr="008A46D4">
        <w:rPr>
          <w:spacing w:val="9"/>
        </w:rPr>
        <w:t xml:space="preserve"> </w:t>
      </w:r>
      <w:r w:rsidR="00842746" w:rsidRPr="008A46D4">
        <w:rPr>
          <w:spacing w:val="9"/>
        </w:rPr>
        <w:t>Нормативные з</w:t>
      </w:r>
      <w:r w:rsidR="005D47DD" w:rsidRPr="008A46D4">
        <w:rPr>
          <w:spacing w:val="-1"/>
        </w:rPr>
        <w:t>атраты</w:t>
      </w:r>
      <w:r w:rsidR="005D47DD" w:rsidRPr="008A46D4">
        <w:rPr>
          <w:spacing w:val="9"/>
        </w:rPr>
        <w:t xml:space="preserve"> </w:t>
      </w:r>
      <w:r w:rsidR="005D47DD" w:rsidRPr="008A46D4">
        <w:t>на</w:t>
      </w:r>
      <w:r w:rsidR="005D47DD" w:rsidRPr="008A46D4">
        <w:rPr>
          <w:spacing w:val="10"/>
        </w:rPr>
        <w:t xml:space="preserve"> </w:t>
      </w:r>
      <w:r w:rsidR="005D47DD" w:rsidRPr="008A46D4">
        <w:rPr>
          <w:spacing w:val="-1"/>
        </w:rPr>
        <w:t>приобретение</w:t>
      </w:r>
      <w:r w:rsidR="005D47DD" w:rsidRPr="008A46D4">
        <w:rPr>
          <w:spacing w:val="8"/>
        </w:rPr>
        <w:t xml:space="preserve"> </w:t>
      </w:r>
      <w:r w:rsidR="005D47DD" w:rsidRPr="008A46D4">
        <w:rPr>
          <w:spacing w:val="-1"/>
        </w:rPr>
        <w:t>материальных</w:t>
      </w:r>
      <w:r w:rsidR="005D47DD" w:rsidRPr="008A46D4">
        <w:rPr>
          <w:spacing w:val="11"/>
        </w:rPr>
        <w:t xml:space="preserve"> </w:t>
      </w:r>
      <w:r w:rsidR="005D47DD" w:rsidRPr="008A46D4">
        <w:rPr>
          <w:spacing w:val="-1"/>
        </w:rPr>
        <w:t>запасов,</w:t>
      </w:r>
      <w:r w:rsidR="005D47DD" w:rsidRPr="008A46D4">
        <w:rPr>
          <w:spacing w:val="8"/>
        </w:rPr>
        <w:t xml:space="preserve"> </w:t>
      </w:r>
      <w:r w:rsidR="005D47DD" w:rsidRPr="008A46D4">
        <w:rPr>
          <w:spacing w:val="-1"/>
        </w:rPr>
        <w:t>непосредственно</w:t>
      </w:r>
      <w:r w:rsidR="005D47DD" w:rsidRPr="008A46D4">
        <w:rPr>
          <w:spacing w:val="9"/>
        </w:rPr>
        <w:t xml:space="preserve"> </w:t>
      </w:r>
      <w:r w:rsidR="005D47DD" w:rsidRPr="008A46D4">
        <w:rPr>
          <w:spacing w:val="-1"/>
        </w:rPr>
        <w:t>потребляемые</w:t>
      </w:r>
      <w:r w:rsidR="005D47DD" w:rsidRPr="008A46D4">
        <w:rPr>
          <w:spacing w:val="99"/>
        </w:rPr>
        <w:t xml:space="preserve"> </w:t>
      </w:r>
      <w:r w:rsidR="005D47DD" w:rsidRPr="008A46D4">
        <w:t>в</w:t>
      </w:r>
      <w:r w:rsidR="005D47DD" w:rsidRPr="008A46D4">
        <w:rPr>
          <w:spacing w:val="11"/>
        </w:rPr>
        <w:t xml:space="preserve"> </w:t>
      </w:r>
      <w:r w:rsidR="005D47DD" w:rsidRPr="008A46D4">
        <w:rPr>
          <w:spacing w:val="-1"/>
        </w:rPr>
        <w:t>процессе</w:t>
      </w:r>
      <w:r w:rsidR="005D47DD" w:rsidRPr="008A46D4">
        <w:rPr>
          <w:spacing w:val="12"/>
        </w:rPr>
        <w:t xml:space="preserve"> </w:t>
      </w:r>
      <w:r w:rsidR="005D47DD" w:rsidRPr="008A46D4">
        <w:t>оказания</w:t>
      </w:r>
      <w:r w:rsidR="005D47DD" w:rsidRPr="008A46D4">
        <w:rPr>
          <w:spacing w:val="11"/>
        </w:rPr>
        <w:t xml:space="preserve"> </w:t>
      </w:r>
      <w:r w:rsidR="00842746" w:rsidRPr="008A46D4">
        <w:rPr>
          <w:spacing w:val="11"/>
        </w:rPr>
        <w:t>У</w:t>
      </w:r>
      <w:r w:rsidR="005D47DD" w:rsidRPr="008A46D4">
        <w:rPr>
          <w:spacing w:val="-1"/>
        </w:rPr>
        <w:t>слуги,</w:t>
      </w:r>
      <w:r w:rsidR="00D96A30" w:rsidRPr="008A46D4">
        <w:rPr>
          <w:spacing w:val="-1"/>
        </w:rPr>
        <w:t xml:space="preserve"> </w:t>
      </w:r>
      <w:r w:rsidR="005D47DD" w:rsidRPr="008A46D4">
        <w:rPr>
          <w:spacing w:val="-1"/>
        </w:rPr>
        <w:t>р</w:t>
      </w:r>
      <w:r w:rsidR="00D96A30" w:rsidRPr="008A46D4">
        <w:rPr>
          <w:spacing w:val="-1"/>
        </w:rPr>
        <w:t xml:space="preserve">ассчитываются </w:t>
      </w:r>
      <w:r w:rsidR="005D47DD" w:rsidRPr="008A46D4">
        <w:rPr>
          <w:spacing w:val="-1"/>
        </w:rPr>
        <w:t>как</w:t>
      </w:r>
      <w:r w:rsidR="005D47DD" w:rsidRPr="008A46D4">
        <w:rPr>
          <w:spacing w:val="48"/>
        </w:rPr>
        <w:t xml:space="preserve"> </w:t>
      </w:r>
      <w:r w:rsidR="005D47DD" w:rsidRPr="008A46D4">
        <w:rPr>
          <w:spacing w:val="-1"/>
        </w:rPr>
        <w:t>произведение</w:t>
      </w:r>
      <w:r w:rsidR="005D47DD" w:rsidRPr="008A46D4">
        <w:rPr>
          <w:spacing w:val="99"/>
        </w:rPr>
        <w:t xml:space="preserve"> </w:t>
      </w:r>
      <w:r w:rsidR="00D96A30" w:rsidRPr="008A46D4">
        <w:rPr>
          <w:spacing w:val="-1"/>
        </w:rPr>
        <w:t xml:space="preserve">средней стоимости </w:t>
      </w:r>
      <w:r w:rsidR="005D47DD" w:rsidRPr="008A46D4">
        <w:t>на</w:t>
      </w:r>
      <w:r w:rsidR="005D47DD" w:rsidRPr="008A46D4">
        <w:rPr>
          <w:spacing w:val="-1"/>
        </w:rPr>
        <w:t xml:space="preserve"> материальные</w:t>
      </w:r>
      <w:r w:rsidR="005D47DD" w:rsidRPr="008A46D4">
        <w:rPr>
          <w:spacing w:val="-2"/>
        </w:rPr>
        <w:t xml:space="preserve"> </w:t>
      </w:r>
      <w:r w:rsidR="005D47DD" w:rsidRPr="008A46D4">
        <w:rPr>
          <w:spacing w:val="-1"/>
        </w:rPr>
        <w:t>запасы</w:t>
      </w:r>
      <w:r w:rsidR="005D47DD" w:rsidRPr="008A46D4">
        <w:t xml:space="preserve"> на</w:t>
      </w:r>
      <w:r w:rsidR="005D47DD" w:rsidRPr="008A46D4">
        <w:rPr>
          <w:spacing w:val="-1"/>
        </w:rPr>
        <w:t xml:space="preserve"> </w:t>
      </w:r>
      <w:r w:rsidR="005D47DD" w:rsidRPr="008A46D4">
        <w:t>их</w:t>
      </w:r>
      <w:r w:rsidR="005D47DD" w:rsidRPr="008A46D4">
        <w:rPr>
          <w:spacing w:val="2"/>
        </w:rPr>
        <w:t xml:space="preserve"> </w:t>
      </w:r>
      <w:r w:rsidR="005D47DD" w:rsidRPr="008A46D4">
        <w:rPr>
          <w:spacing w:val="-1"/>
        </w:rPr>
        <w:t>объем потребления</w:t>
      </w:r>
      <w:r w:rsidR="005D47DD" w:rsidRPr="008A46D4">
        <w:t xml:space="preserve"> в </w:t>
      </w:r>
      <w:r w:rsidR="005D47DD" w:rsidRPr="008A46D4">
        <w:rPr>
          <w:spacing w:val="-1"/>
        </w:rPr>
        <w:t>процессе оказания</w:t>
      </w:r>
      <w:r w:rsidR="005D47DD" w:rsidRPr="008A46D4">
        <w:t xml:space="preserve"> платной</w:t>
      </w:r>
      <w:r w:rsidR="005D47DD" w:rsidRPr="008A46D4">
        <w:rPr>
          <w:spacing w:val="95"/>
        </w:rPr>
        <w:t xml:space="preserve"> </w:t>
      </w:r>
      <w:r w:rsidR="005D47DD" w:rsidRPr="008A46D4">
        <w:rPr>
          <w:spacing w:val="-1"/>
        </w:rPr>
        <w:t>услуги</w:t>
      </w:r>
      <w:r w:rsidR="005D47DD" w:rsidRPr="008A46D4">
        <w:t xml:space="preserve"> и </w:t>
      </w:r>
      <w:r w:rsidR="005D47DD" w:rsidRPr="008A46D4">
        <w:rPr>
          <w:spacing w:val="-1"/>
        </w:rPr>
        <w:t>определяются</w:t>
      </w:r>
      <w:r w:rsidR="005D47DD" w:rsidRPr="008A46D4">
        <w:t xml:space="preserve"> по </w:t>
      </w:r>
      <w:r w:rsidR="005D47DD" w:rsidRPr="008A46D4">
        <w:rPr>
          <w:spacing w:val="-1"/>
        </w:rPr>
        <w:t>формуле:</w:t>
      </w:r>
    </w:p>
    <w:p w14:paraId="068AAAB8" w14:textId="7032ADE5" w:rsidR="005D47DD" w:rsidRPr="008A46D4" w:rsidRDefault="005D47DD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before="106"/>
        <w:ind w:left="2582"/>
      </w:pPr>
    </w:p>
    <w:p w14:paraId="10C41908" w14:textId="5B1B5234" w:rsidR="005D47DD" w:rsidRPr="008A46D4" w:rsidRDefault="00D96A30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ind w:left="1239"/>
      </w:pPr>
      <w:r w:rsidRPr="008A46D4">
        <w:rPr>
          <w:spacing w:val="-1"/>
        </w:rPr>
        <w:t xml:space="preserve">                             </w:t>
      </w:r>
      <w:r w:rsidR="005D47DD" w:rsidRPr="008A46D4">
        <w:rPr>
          <w:spacing w:val="-1"/>
        </w:rPr>
        <w:t>З</w:t>
      </w:r>
      <w:proofErr w:type="spellStart"/>
      <w:r w:rsidR="005D47DD" w:rsidRPr="008A46D4">
        <w:rPr>
          <w:spacing w:val="-1"/>
          <w:position w:val="-3"/>
        </w:rPr>
        <w:t>мз</w:t>
      </w:r>
      <w:proofErr w:type="spellEnd"/>
      <w:r w:rsidR="005D47DD" w:rsidRPr="008A46D4">
        <w:rPr>
          <w:spacing w:val="19"/>
          <w:position w:val="-3"/>
        </w:rPr>
        <w:t xml:space="preserve"> </w:t>
      </w:r>
      <w:r w:rsidR="005D47DD" w:rsidRPr="008A46D4">
        <w:t>=</w:t>
      </w:r>
      <w:r w:rsidR="005D47DD" w:rsidRPr="008A46D4">
        <w:rPr>
          <w:spacing w:val="-1"/>
        </w:rPr>
        <w:t xml:space="preserve"> </w:t>
      </w:r>
      <w:proofErr w:type="spellStart"/>
      <w:r w:rsidRPr="008A46D4">
        <w:t>Цмз</w:t>
      </w:r>
      <w:proofErr w:type="spellEnd"/>
      <w:r w:rsidRPr="008A46D4">
        <w:t xml:space="preserve"> х </w:t>
      </w:r>
      <w:proofErr w:type="spellStart"/>
      <w:r w:rsidRPr="008A46D4">
        <w:t>ОбМз</w:t>
      </w:r>
      <w:proofErr w:type="spellEnd"/>
      <w:r w:rsidR="005D47DD" w:rsidRPr="008A46D4">
        <w:t>, где</w:t>
      </w:r>
    </w:p>
    <w:p w14:paraId="1867DCE1" w14:textId="5E5C1404" w:rsidR="005D47DD" w:rsidRPr="008A46D4" w:rsidRDefault="00D96A30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before="3"/>
        <w:ind w:right="-2"/>
        <w:jc w:val="both"/>
        <w:rPr>
          <w:spacing w:val="-1"/>
        </w:rPr>
      </w:pPr>
      <w:r w:rsidRPr="008A46D4">
        <w:rPr>
          <w:spacing w:val="-1"/>
        </w:rPr>
        <w:tab/>
      </w:r>
      <w:r w:rsidR="005D47DD" w:rsidRPr="008A46D4">
        <w:rPr>
          <w:spacing w:val="-1"/>
        </w:rPr>
        <w:t>З</w:t>
      </w:r>
      <w:proofErr w:type="spellStart"/>
      <w:r w:rsidR="005D47DD" w:rsidRPr="008A46D4">
        <w:rPr>
          <w:spacing w:val="-1"/>
          <w:position w:val="-3"/>
        </w:rPr>
        <w:t>мз</w:t>
      </w:r>
      <w:proofErr w:type="spellEnd"/>
      <w:r w:rsidR="005D47DD" w:rsidRPr="008A46D4">
        <w:rPr>
          <w:position w:val="-3"/>
        </w:rPr>
        <w:t xml:space="preserve"> </w:t>
      </w:r>
      <w:r w:rsidR="005D47DD" w:rsidRPr="008A46D4">
        <w:t xml:space="preserve">– </w:t>
      </w:r>
      <w:r w:rsidRPr="008A46D4">
        <w:t xml:space="preserve">нормативные </w:t>
      </w:r>
      <w:r w:rsidR="005D47DD" w:rsidRPr="008A46D4">
        <w:rPr>
          <w:spacing w:val="-1"/>
        </w:rPr>
        <w:t>затраты</w:t>
      </w:r>
      <w:r w:rsidR="005D47DD" w:rsidRPr="008A46D4">
        <w:t xml:space="preserve"> на</w:t>
      </w:r>
      <w:r w:rsidR="005D47DD" w:rsidRPr="008A46D4">
        <w:rPr>
          <w:spacing w:val="-1"/>
        </w:rPr>
        <w:t xml:space="preserve"> материальные</w:t>
      </w:r>
      <w:r w:rsidR="005D47DD" w:rsidRPr="008A46D4">
        <w:rPr>
          <w:spacing w:val="-2"/>
        </w:rPr>
        <w:t xml:space="preserve"> </w:t>
      </w:r>
      <w:r w:rsidR="005D47DD" w:rsidRPr="008A46D4">
        <w:rPr>
          <w:spacing w:val="-1"/>
        </w:rPr>
        <w:t>запасы,</w:t>
      </w:r>
      <w:r w:rsidR="005D47DD" w:rsidRPr="008A46D4">
        <w:t xml:space="preserve"> </w:t>
      </w:r>
      <w:r w:rsidR="005D47DD" w:rsidRPr="008A46D4">
        <w:rPr>
          <w:spacing w:val="-1"/>
        </w:rPr>
        <w:t>потребляемые</w:t>
      </w:r>
      <w:r w:rsidR="005D47DD" w:rsidRPr="008A46D4">
        <w:rPr>
          <w:spacing w:val="-2"/>
        </w:rPr>
        <w:t xml:space="preserve"> </w:t>
      </w:r>
      <w:r w:rsidR="005D47DD" w:rsidRPr="008A46D4">
        <w:t xml:space="preserve">в </w:t>
      </w:r>
      <w:r w:rsidR="005D47DD" w:rsidRPr="008A46D4">
        <w:rPr>
          <w:spacing w:val="-1"/>
        </w:rPr>
        <w:t xml:space="preserve">процессе </w:t>
      </w:r>
      <w:r w:rsidRPr="008A46D4">
        <w:rPr>
          <w:spacing w:val="-1"/>
        </w:rPr>
        <w:t>о</w:t>
      </w:r>
      <w:r w:rsidR="005D47DD" w:rsidRPr="008A46D4">
        <w:t>казания</w:t>
      </w:r>
      <w:r w:rsidR="005D47DD" w:rsidRPr="008A46D4">
        <w:rPr>
          <w:spacing w:val="-2"/>
        </w:rPr>
        <w:t xml:space="preserve"> </w:t>
      </w:r>
      <w:r w:rsidRPr="008A46D4">
        <w:rPr>
          <w:spacing w:val="-2"/>
        </w:rPr>
        <w:t>У</w:t>
      </w:r>
      <w:r w:rsidR="005D47DD" w:rsidRPr="008A46D4">
        <w:rPr>
          <w:spacing w:val="-1"/>
        </w:rPr>
        <w:t>слуги;</w:t>
      </w:r>
    </w:p>
    <w:p w14:paraId="3F5CAD0A" w14:textId="3BFF42F1" w:rsidR="00D96A30" w:rsidRPr="008A46D4" w:rsidRDefault="00D96A30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before="108"/>
        <w:jc w:val="both"/>
        <w:rPr>
          <w:spacing w:val="-1"/>
        </w:rPr>
      </w:pPr>
      <w:r w:rsidRPr="008A46D4">
        <w:tab/>
      </w:r>
      <w:proofErr w:type="spellStart"/>
      <w:r w:rsidR="005D47DD" w:rsidRPr="008A46D4">
        <w:t>Ц</w:t>
      </w:r>
      <w:r w:rsidRPr="008A46D4">
        <w:t>мз</w:t>
      </w:r>
      <w:proofErr w:type="spellEnd"/>
      <w:r w:rsidR="005D47DD" w:rsidRPr="008A46D4">
        <w:t xml:space="preserve"> </w:t>
      </w:r>
      <w:proofErr w:type="gramStart"/>
      <w:r w:rsidR="005D47DD" w:rsidRPr="008A46D4">
        <w:t xml:space="preserve">– </w:t>
      </w:r>
      <w:r w:rsidR="007C254A" w:rsidRPr="008A46D4">
        <w:t xml:space="preserve"> </w:t>
      </w:r>
      <w:r w:rsidRPr="008A46D4">
        <w:t>средняя</w:t>
      </w:r>
      <w:proofErr w:type="gramEnd"/>
      <w:r w:rsidR="005D47DD" w:rsidRPr="008A46D4">
        <w:t xml:space="preserve"> </w:t>
      </w:r>
      <w:r w:rsidRPr="008A46D4">
        <w:t xml:space="preserve">стоимость </w:t>
      </w:r>
      <w:r w:rsidR="005D47DD" w:rsidRPr="008A46D4">
        <w:t>приобретаемых материальных запасов</w:t>
      </w:r>
      <w:r w:rsidR="005D47DD" w:rsidRPr="008A46D4">
        <w:rPr>
          <w:spacing w:val="-1"/>
        </w:rPr>
        <w:t>;</w:t>
      </w:r>
    </w:p>
    <w:p w14:paraId="310BE26E" w14:textId="1358F68C" w:rsidR="00D96A30" w:rsidRPr="008A46D4" w:rsidRDefault="00D96A30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before="108"/>
        <w:jc w:val="both"/>
        <w:rPr>
          <w:spacing w:val="-1"/>
        </w:rPr>
      </w:pPr>
      <w:r w:rsidRPr="008A46D4">
        <w:rPr>
          <w:spacing w:val="-1"/>
        </w:rPr>
        <w:tab/>
      </w:r>
      <w:proofErr w:type="spellStart"/>
      <w:r w:rsidRPr="008A46D4">
        <w:rPr>
          <w:spacing w:val="-1"/>
        </w:rPr>
        <w:t>Об</w:t>
      </w:r>
      <w:r w:rsidRPr="008A46D4">
        <w:t>Мз</w:t>
      </w:r>
      <w:proofErr w:type="spellEnd"/>
      <w:r w:rsidRPr="008A46D4">
        <w:t xml:space="preserve"> </w:t>
      </w:r>
      <w:r w:rsidR="007C254A" w:rsidRPr="008A46D4">
        <w:t>– о</w:t>
      </w:r>
      <w:r w:rsidRPr="008A46D4">
        <w:t xml:space="preserve">бъем потребления </w:t>
      </w:r>
      <w:r w:rsidRPr="008A46D4">
        <w:rPr>
          <w:spacing w:val="-1"/>
        </w:rPr>
        <w:t>материальных</w:t>
      </w:r>
      <w:r w:rsidRPr="008A46D4">
        <w:rPr>
          <w:spacing w:val="-2"/>
        </w:rPr>
        <w:t xml:space="preserve"> </w:t>
      </w:r>
      <w:r w:rsidRPr="008A46D4">
        <w:rPr>
          <w:spacing w:val="-1"/>
        </w:rPr>
        <w:t>запасов, необходимые для оказания Услуги;</w:t>
      </w:r>
    </w:p>
    <w:p w14:paraId="73A17CBA" w14:textId="47563F74" w:rsidR="005D47DD" w:rsidRPr="008A46D4" w:rsidRDefault="00D96A30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ind w:left="39"/>
        <w:jc w:val="both"/>
      </w:pPr>
      <w:r w:rsidRPr="008A46D4">
        <w:rPr>
          <w:spacing w:val="-1"/>
        </w:rPr>
        <w:tab/>
      </w:r>
      <w:r w:rsidR="005D47DD" w:rsidRPr="008A46D4">
        <w:rPr>
          <w:spacing w:val="-1"/>
        </w:rPr>
        <w:t>Расчет</w:t>
      </w:r>
      <w:r w:rsidRPr="008A46D4">
        <w:rPr>
          <w:spacing w:val="-1"/>
        </w:rPr>
        <w:t xml:space="preserve"> нормативных</w:t>
      </w:r>
      <w:r w:rsidR="005D47DD" w:rsidRPr="008A46D4">
        <w:t xml:space="preserve"> </w:t>
      </w:r>
      <w:r w:rsidR="005D47DD" w:rsidRPr="008A46D4">
        <w:rPr>
          <w:spacing w:val="-1"/>
        </w:rPr>
        <w:t>затрат</w:t>
      </w:r>
      <w:r w:rsidR="005D47DD" w:rsidRPr="008A46D4">
        <w:t xml:space="preserve"> на</w:t>
      </w:r>
      <w:r w:rsidRPr="008A46D4">
        <w:t xml:space="preserve"> приобретение</w:t>
      </w:r>
      <w:r w:rsidR="00AD0A45" w:rsidRPr="008A46D4">
        <w:t xml:space="preserve"> </w:t>
      </w:r>
      <w:r w:rsidR="005D47DD" w:rsidRPr="008A46D4">
        <w:rPr>
          <w:spacing w:val="-1"/>
        </w:rPr>
        <w:t>материальны</w:t>
      </w:r>
      <w:r w:rsidRPr="008A46D4">
        <w:rPr>
          <w:spacing w:val="-1"/>
        </w:rPr>
        <w:t>х</w:t>
      </w:r>
      <w:r w:rsidR="005D47DD" w:rsidRPr="008A46D4">
        <w:rPr>
          <w:spacing w:val="58"/>
        </w:rPr>
        <w:t xml:space="preserve"> </w:t>
      </w:r>
      <w:r w:rsidR="005D47DD" w:rsidRPr="008A46D4">
        <w:rPr>
          <w:spacing w:val="-1"/>
        </w:rPr>
        <w:t>запас</w:t>
      </w:r>
      <w:r w:rsidRPr="008A46D4">
        <w:rPr>
          <w:spacing w:val="-1"/>
        </w:rPr>
        <w:t>ов</w:t>
      </w:r>
      <w:r w:rsidR="005D47DD" w:rsidRPr="008A46D4">
        <w:rPr>
          <w:spacing w:val="-1"/>
        </w:rPr>
        <w:t>,</w:t>
      </w:r>
      <w:r w:rsidR="005D47DD" w:rsidRPr="008A46D4">
        <w:rPr>
          <w:spacing w:val="59"/>
        </w:rPr>
        <w:t xml:space="preserve"> </w:t>
      </w:r>
      <w:r w:rsidR="005D47DD" w:rsidRPr="008A46D4">
        <w:rPr>
          <w:spacing w:val="-1"/>
        </w:rPr>
        <w:t>непосредственно</w:t>
      </w:r>
      <w:r w:rsidR="005D47DD" w:rsidRPr="008A46D4">
        <w:rPr>
          <w:spacing w:val="59"/>
        </w:rPr>
        <w:t xml:space="preserve"> </w:t>
      </w:r>
      <w:r w:rsidR="005D47DD" w:rsidRPr="008A46D4">
        <w:rPr>
          <w:spacing w:val="-1"/>
        </w:rPr>
        <w:t>потребляемые</w:t>
      </w:r>
      <w:r w:rsidR="005D47DD" w:rsidRPr="008A46D4">
        <w:rPr>
          <w:spacing w:val="58"/>
        </w:rPr>
        <w:t xml:space="preserve"> </w:t>
      </w:r>
      <w:r w:rsidR="005D47DD" w:rsidRPr="008A46D4">
        <w:t>в</w:t>
      </w:r>
      <w:r w:rsidR="005D47DD" w:rsidRPr="008A46D4">
        <w:rPr>
          <w:spacing w:val="59"/>
        </w:rPr>
        <w:t xml:space="preserve"> </w:t>
      </w:r>
      <w:r w:rsidR="005D47DD" w:rsidRPr="008A46D4">
        <w:rPr>
          <w:spacing w:val="-1"/>
        </w:rPr>
        <w:t>процессе оказания</w:t>
      </w:r>
      <w:r w:rsidR="005D47DD" w:rsidRPr="008A46D4">
        <w:rPr>
          <w:spacing w:val="-2"/>
        </w:rPr>
        <w:t xml:space="preserve"> </w:t>
      </w:r>
      <w:r w:rsidRPr="008A46D4">
        <w:rPr>
          <w:spacing w:val="-2"/>
        </w:rPr>
        <w:t>У</w:t>
      </w:r>
      <w:r w:rsidR="005D47DD" w:rsidRPr="008A46D4">
        <w:rPr>
          <w:spacing w:val="-1"/>
        </w:rPr>
        <w:t>слуги,</w:t>
      </w:r>
      <w:r w:rsidR="005D47DD" w:rsidRPr="008A46D4">
        <w:t xml:space="preserve"> </w:t>
      </w:r>
      <w:r w:rsidR="005D47DD" w:rsidRPr="008A46D4">
        <w:rPr>
          <w:spacing w:val="-1"/>
        </w:rPr>
        <w:t>проводится</w:t>
      </w:r>
      <w:r w:rsidR="005D47DD" w:rsidRPr="008A46D4">
        <w:t xml:space="preserve"> по форме</w:t>
      </w:r>
      <w:r w:rsidR="005D47DD" w:rsidRPr="008A46D4">
        <w:rPr>
          <w:spacing w:val="-2"/>
        </w:rPr>
        <w:t xml:space="preserve"> </w:t>
      </w:r>
      <w:r w:rsidR="005D47DD" w:rsidRPr="008A46D4">
        <w:rPr>
          <w:spacing w:val="-1"/>
        </w:rPr>
        <w:t>согласно</w:t>
      </w:r>
      <w:r w:rsidR="005D47DD" w:rsidRPr="008A46D4">
        <w:t xml:space="preserve"> </w:t>
      </w:r>
      <w:r w:rsidR="005D47DD" w:rsidRPr="008A46D4">
        <w:rPr>
          <w:spacing w:val="-1"/>
        </w:rPr>
        <w:t xml:space="preserve">Таблице </w:t>
      </w:r>
      <w:r w:rsidRPr="008A46D4">
        <w:rPr>
          <w:spacing w:val="-1"/>
        </w:rPr>
        <w:t>2</w:t>
      </w:r>
      <w:r w:rsidR="005D47DD" w:rsidRPr="008A46D4">
        <w:t>.</w:t>
      </w:r>
    </w:p>
    <w:p w14:paraId="153AE329" w14:textId="77777777" w:rsidR="005D47DD" w:rsidRPr="008A46D4" w:rsidRDefault="005D47DD" w:rsidP="009E77A1">
      <w:pPr>
        <w:tabs>
          <w:tab w:val="left" w:pos="567"/>
        </w:tabs>
        <w:kinsoku w:val="0"/>
        <w:overflowPunct w:val="0"/>
        <w:autoSpaceDE w:val="0"/>
        <w:autoSpaceDN w:val="0"/>
        <w:adjustRightInd w:val="0"/>
        <w:ind w:left="139" w:right="2172"/>
        <w:rPr>
          <w:spacing w:val="-1"/>
        </w:rPr>
      </w:pPr>
    </w:p>
    <w:p w14:paraId="0F294B7A" w14:textId="66F60B66" w:rsidR="005D47DD" w:rsidRPr="008A46D4" w:rsidRDefault="005D47DD" w:rsidP="009E77A1">
      <w:pPr>
        <w:pStyle w:val="af"/>
        <w:tabs>
          <w:tab w:val="left" w:pos="567"/>
        </w:tabs>
        <w:kinsoku w:val="0"/>
        <w:overflowPunct w:val="0"/>
        <w:ind w:left="0" w:right="104"/>
        <w:jc w:val="right"/>
      </w:pPr>
      <w:r w:rsidRPr="008A46D4">
        <w:rPr>
          <w:spacing w:val="-1"/>
        </w:rPr>
        <w:t xml:space="preserve">Таблица </w:t>
      </w:r>
      <w:r w:rsidR="00D96A30" w:rsidRPr="008A46D4">
        <w:t>2</w:t>
      </w:r>
    </w:p>
    <w:p w14:paraId="3E4147E9" w14:textId="7F6335C6" w:rsidR="005D47DD" w:rsidRPr="008A46D4" w:rsidRDefault="005D47DD" w:rsidP="009E77A1">
      <w:pPr>
        <w:pStyle w:val="af"/>
        <w:tabs>
          <w:tab w:val="left" w:pos="567"/>
        </w:tabs>
        <w:kinsoku w:val="0"/>
        <w:overflowPunct w:val="0"/>
        <w:ind w:left="2605" w:right="2611"/>
        <w:jc w:val="center"/>
        <w:rPr>
          <w:spacing w:val="-1"/>
        </w:rPr>
      </w:pPr>
      <w:r w:rsidRPr="008A46D4">
        <w:rPr>
          <w:spacing w:val="-1"/>
        </w:rPr>
        <w:t>Расчет</w:t>
      </w:r>
      <w:r w:rsidRPr="008A46D4">
        <w:t xml:space="preserve"> </w:t>
      </w:r>
      <w:r w:rsidR="00D96A30" w:rsidRPr="008A46D4">
        <w:t xml:space="preserve">нормативных </w:t>
      </w:r>
      <w:r w:rsidRPr="008A46D4">
        <w:t>затрат на</w:t>
      </w:r>
      <w:r w:rsidRPr="008A46D4">
        <w:rPr>
          <w:spacing w:val="-1"/>
        </w:rPr>
        <w:t xml:space="preserve"> </w:t>
      </w:r>
      <w:r w:rsidR="00D96A30" w:rsidRPr="008A46D4">
        <w:rPr>
          <w:spacing w:val="-1"/>
        </w:rPr>
        <w:t xml:space="preserve">приобретение </w:t>
      </w:r>
      <w:r w:rsidRPr="008A46D4">
        <w:t>материальны</w:t>
      </w:r>
      <w:r w:rsidR="00D96A30" w:rsidRPr="008A46D4">
        <w:t>х</w:t>
      </w:r>
      <w:r w:rsidRPr="008A46D4">
        <w:rPr>
          <w:spacing w:val="-2"/>
        </w:rPr>
        <w:t xml:space="preserve"> </w:t>
      </w:r>
      <w:r w:rsidRPr="008A46D4">
        <w:rPr>
          <w:spacing w:val="-1"/>
        </w:rPr>
        <w:t>запас</w:t>
      </w:r>
      <w:r w:rsidR="00D96A30" w:rsidRPr="008A46D4">
        <w:rPr>
          <w:spacing w:val="-1"/>
        </w:rPr>
        <w:t>ов</w:t>
      </w:r>
    </w:p>
    <w:p w14:paraId="69707F26" w14:textId="53E3B38C" w:rsidR="005D47DD" w:rsidRPr="008A46D4" w:rsidRDefault="005D47DD" w:rsidP="009E77A1">
      <w:pPr>
        <w:pStyle w:val="af"/>
        <w:tabs>
          <w:tab w:val="left" w:pos="567"/>
        </w:tabs>
        <w:kinsoku w:val="0"/>
        <w:overflowPunct w:val="0"/>
        <w:spacing w:before="48"/>
        <w:ind w:left="1643" w:right="1651"/>
        <w:jc w:val="center"/>
        <w:rPr>
          <w:spacing w:val="-1"/>
        </w:rPr>
      </w:pPr>
      <w:r w:rsidRPr="008A46D4">
        <w:rPr>
          <w:spacing w:val="-1"/>
        </w:rPr>
        <w:t>(</w:t>
      </w:r>
      <w:proofErr w:type="gramStart"/>
      <w:r w:rsidRPr="008A46D4">
        <w:rPr>
          <w:spacing w:val="-1"/>
        </w:rPr>
        <w:t>наименование</w:t>
      </w:r>
      <w:proofErr w:type="gramEnd"/>
      <w:r w:rsidRPr="008A46D4">
        <w:rPr>
          <w:spacing w:val="-1"/>
        </w:rPr>
        <w:t xml:space="preserve"> </w:t>
      </w:r>
      <w:r w:rsidR="00D96A30" w:rsidRPr="008A46D4">
        <w:rPr>
          <w:spacing w:val="-1"/>
        </w:rPr>
        <w:t>У</w:t>
      </w:r>
      <w:r w:rsidRPr="008A46D4">
        <w:rPr>
          <w:spacing w:val="-1"/>
        </w:rPr>
        <w:t>слуги)</w:t>
      </w:r>
    </w:p>
    <w:p w14:paraId="1BCAB5EA" w14:textId="77777777" w:rsidR="005D47DD" w:rsidRPr="008A46D4" w:rsidRDefault="005D47DD" w:rsidP="009E77A1">
      <w:pPr>
        <w:pStyle w:val="af"/>
        <w:tabs>
          <w:tab w:val="left" w:pos="567"/>
        </w:tabs>
        <w:kinsoku w:val="0"/>
        <w:overflowPunct w:val="0"/>
        <w:spacing w:before="9"/>
        <w:ind w:left="0"/>
      </w:pPr>
    </w:p>
    <w:tbl>
      <w:tblPr>
        <w:tblW w:w="10406" w:type="dxa"/>
        <w:tblInd w:w="-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560"/>
        <w:gridCol w:w="1910"/>
        <w:gridCol w:w="1849"/>
        <w:gridCol w:w="2535"/>
      </w:tblGrid>
      <w:tr w:rsidR="005D47DD" w:rsidRPr="008A46D4" w14:paraId="5DE8D16D" w14:textId="77777777" w:rsidTr="00C30637">
        <w:trPr>
          <w:trHeight w:hRule="exact" w:val="889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19511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390" w:right="388"/>
              <w:jc w:val="center"/>
            </w:pPr>
            <w:r w:rsidRPr="008A46D4">
              <w:rPr>
                <w:spacing w:val="-1"/>
              </w:rPr>
              <w:t>Наименование</w:t>
            </w:r>
            <w:r w:rsidRPr="008A46D4">
              <w:rPr>
                <w:spacing w:val="27"/>
              </w:rPr>
              <w:t xml:space="preserve"> </w:t>
            </w:r>
            <w:r w:rsidRPr="008A46D4">
              <w:rPr>
                <w:spacing w:val="-1"/>
              </w:rPr>
              <w:t>материальных</w:t>
            </w:r>
            <w:r w:rsidRPr="008A46D4">
              <w:rPr>
                <w:spacing w:val="29"/>
              </w:rPr>
              <w:t xml:space="preserve"> </w:t>
            </w:r>
            <w:r w:rsidRPr="008A46D4">
              <w:rPr>
                <w:spacing w:val="-1"/>
              </w:rPr>
              <w:t>запасов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09CD2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128" w:right="127" w:firstLine="91"/>
            </w:pPr>
            <w:r w:rsidRPr="008A46D4">
              <w:rPr>
                <w:spacing w:val="-1"/>
              </w:rPr>
              <w:t>Единица</w:t>
            </w:r>
            <w:r w:rsidRPr="008A46D4">
              <w:rPr>
                <w:spacing w:val="25"/>
              </w:rPr>
              <w:t xml:space="preserve"> </w:t>
            </w:r>
            <w:r w:rsidRPr="008A46D4">
              <w:rPr>
                <w:spacing w:val="-1"/>
              </w:rPr>
              <w:t>измерения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3D9C6" w14:textId="77777777" w:rsidR="00C55018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445" w:right="446"/>
              <w:jc w:val="center"/>
            </w:pPr>
            <w:r w:rsidRPr="008A46D4">
              <w:t xml:space="preserve">Расход </w:t>
            </w:r>
          </w:p>
          <w:p w14:paraId="277CF07E" w14:textId="75A3EACE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445" w:right="446"/>
              <w:jc w:val="center"/>
              <w:rPr>
                <w:spacing w:val="-1"/>
              </w:rPr>
            </w:pPr>
            <w:r w:rsidRPr="008A46D4">
              <w:t>(</w:t>
            </w:r>
            <w:proofErr w:type="gramStart"/>
            <w:r w:rsidRPr="008A46D4">
              <w:t>в</w:t>
            </w:r>
            <w:proofErr w:type="gramEnd"/>
            <w:r w:rsidRPr="008A46D4">
              <w:rPr>
                <w:spacing w:val="-2"/>
              </w:rPr>
              <w:t xml:space="preserve"> </w:t>
            </w:r>
            <w:r w:rsidRPr="008A46D4">
              <w:rPr>
                <w:spacing w:val="-1"/>
              </w:rPr>
              <w:t>ед.</w:t>
            </w:r>
          </w:p>
          <w:p w14:paraId="7F22E132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2"/>
              <w:jc w:val="center"/>
            </w:pPr>
            <w:proofErr w:type="gramStart"/>
            <w:r w:rsidRPr="008A46D4">
              <w:rPr>
                <w:spacing w:val="-1"/>
              </w:rPr>
              <w:t>измерения</w:t>
            </w:r>
            <w:proofErr w:type="gramEnd"/>
            <w:r w:rsidRPr="008A46D4">
              <w:rPr>
                <w:spacing w:val="-1"/>
              </w:rPr>
              <w:t>)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629AE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370" w:right="365" w:firstLine="43"/>
            </w:pPr>
            <w:r w:rsidRPr="008A46D4">
              <w:rPr>
                <w:spacing w:val="-1"/>
              </w:rPr>
              <w:t xml:space="preserve">Цена </w:t>
            </w:r>
            <w:r w:rsidRPr="008A46D4">
              <w:t>за</w:t>
            </w:r>
            <w:r w:rsidRPr="008A46D4">
              <w:rPr>
                <w:spacing w:val="22"/>
              </w:rPr>
              <w:t xml:space="preserve"> </w:t>
            </w:r>
            <w:r w:rsidRPr="008A46D4">
              <w:t>единицу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F56A" w14:textId="409B3E84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109" w:right="107" w:hanging="4"/>
              <w:jc w:val="center"/>
            </w:pPr>
            <w:r w:rsidRPr="008A46D4">
              <w:rPr>
                <w:spacing w:val="-1"/>
              </w:rPr>
              <w:t>Всего</w:t>
            </w:r>
            <w:r w:rsidRPr="008A46D4">
              <w:t xml:space="preserve"> </w:t>
            </w:r>
            <w:r w:rsidRPr="008A46D4">
              <w:rPr>
                <w:spacing w:val="-1"/>
              </w:rPr>
              <w:t>затрат</w:t>
            </w:r>
            <w:r w:rsidRPr="008A46D4">
              <w:rPr>
                <w:spacing w:val="28"/>
              </w:rPr>
              <w:t xml:space="preserve"> </w:t>
            </w:r>
            <w:r w:rsidRPr="008A46D4">
              <w:rPr>
                <w:spacing w:val="-1"/>
              </w:rPr>
              <w:t>материальных</w:t>
            </w:r>
            <w:r w:rsidRPr="008A46D4">
              <w:t xml:space="preserve"> </w:t>
            </w:r>
            <w:r w:rsidRPr="008A46D4">
              <w:rPr>
                <w:spacing w:val="-1"/>
              </w:rPr>
              <w:t>запасов</w:t>
            </w:r>
            <w:r w:rsidRPr="008A46D4">
              <w:rPr>
                <w:spacing w:val="27"/>
              </w:rPr>
              <w:t xml:space="preserve"> </w:t>
            </w:r>
          </w:p>
        </w:tc>
      </w:tr>
      <w:tr w:rsidR="005D47DD" w:rsidRPr="008A46D4" w14:paraId="5EC2423D" w14:textId="77777777" w:rsidTr="00AD0A45">
        <w:trPr>
          <w:trHeight w:hRule="exact" w:val="290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72E6B" w14:textId="4BCEE687" w:rsidR="005D47DD" w:rsidRPr="008A46D4" w:rsidRDefault="00C55018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jc w:val="center"/>
              <w:rPr>
                <w:i/>
              </w:rPr>
            </w:pPr>
            <w:r w:rsidRPr="008A46D4">
              <w:rPr>
                <w:i/>
              </w:rPr>
              <w:t xml:space="preserve">гр. </w:t>
            </w:r>
            <w:r w:rsidR="005D47DD" w:rsidRPr="008A46D4">
              <w:rPr>
                <w:i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CA752" w14:textId="2B113098" w:rsidR="005D47DD" w:rsidRPr="008A46D4" w:rsidRDefault="00C55018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jc w:val="center"/>
              <w:rPr>
                <w:i/>
              </w:rPr>
            </w:pPr>
            <w:r w:rsidRPr="008A46D4">
              <w:rPr>
                <w:i/>
              </w:rPr>
              <w:t xml:space="preserve">гр. </w:t>
            </w:r>
            <w:r w:rsidR="005D47DD" w:rsidRPr="008A46D4">
              <w:rPr>
                <w:i/>
              </w:rPr>
              <w:t>2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BD693" w14:textId="4A567977" w:rsidR="005D47DD" w:rsidRPr="008A46D4" w:rsidRDefault="00C55018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right="1"/>
              <w:jc w:val="center"/>
              <w:rPr>
                <w:i/>
              </w:rPr>
            </w:pPr>
            <w:r w:rsidRPr="008A46D4">
              <w:rPr>
                <w:i/>
              </w:rPr>
              <w:t xml:space="preserve">гр. </w:t>
            </w:r>
            <w:r w:rsidR="005D47DD" w:rsidRPr="008A46D4">
              <w:rPr>
                <w:i/>
              </w:rPr>
              <w:t>3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37A74" w14:textId="24B37872" w:rsidR="005D47DD" w:rsidRPr="008A46D4" w:rsidRDefault="00C55018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right="1"/>
              <w:jc w:val="center"/>
              <w:rPr>
                <w:i/>
              </w:rPr>
            </w:pPr>
            <w:r w:rsidRPr="008A46D4">
              <w:rPr>
                <w:i/>
              </w:rPr>
              <w:t xml:space="preserve">гр. </w:t>
            </w:r>
            <w:r w:rsidR="005D47DD" w:rsidRPr="008A46D4">
              <w:rPr>
                <w:i/>
              </w:rPr>
              <w:t>4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D7EB1" w14:textId="7AB4B5D2" w:rsidR="005D47DD" w:rsidRPr="008A46D4" w:rsidRDefault="00C55018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jc w:val="center"/>
              <w:rPr>
                <w:i/>
              </w:rPr>
            </w:pPr>
            <w:r w:rsidRPr="008A46D4">
              <w:rPr>
                <w:i/>
              </w:rPr>
              <w:t xml:space="preserve">гр. </w:t>
            </w:r>
            <w:r w:rsidR="005D47DD" w:rsidRPr="008A46D4">
              <w:rPr>
                <w:i/>
              </w:rPr>
              <w:t>5</w:t>
            </w:r>
            <w:r w:rsidRPr="008A46D4">
              <w:rPr>
                <w:i/>
              </w:rPr>
              <w:t xml:space="preserve"> = гр. 3 х гр. 4</w:t>
            </w:r>
          </w:p>
        </w:tc>
      </w:tr>
      <w:tr w:rsidR="005D47DD" w:rsidRPr="008A46D4" w14:paraId="77DF7BAE" w14:textId="77777777" w:rsidTr="00AD0A45">
        <w:trPr>
          <w:trHeight w:hRule="exact" w:val="290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3F440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61"/>
            </w:pPr>
            <w:r w:rsidRPr="008A46D4">
              <w:t>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E3023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99657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96977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FB63F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</w:tr>
      <w:tr w:rsidR="005D47DD" w:rsidRPr="008A46D4" w14:paraId="308037DC" w14:textId="77777777" w:rsidTr="00AD0A45">
        <w:trPr>
          <w:trHeight w:hRule="exact" w:val="293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8B886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61"/>
            </w:pPr>
            <w:r w:rsidRPr="008A46D4">
              <w:t>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BF54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7BA68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6E6CC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0F0BC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</w:tr>
      <w:tr w:rsidR="005D47DD" w:rsidRPr="008A46D4" w14:paraId="27611C37" w14:textId="77777777" w:rsidTr="00AD0A45">
        <w:trPr>
          <w:trHeight w:hRule="exact" w:val="290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BCB6A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61"/>
            </w:pPr>
            <w:r w:rsidRPr="008A46D4">
              <w:t>…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768D8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DD6F4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BEFC3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9CA43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</w:tr>
      <w:tr w:rsidR="005D47DD" w:rsidRPr="008A46D4" w14:paraId="489573B0" w14:textId="77777777" w:rsidTr="00AD0A45">
        <w:trPr>
          <w:trHeight w:hRule="exact" w:val="290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3ECC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61"/>
            </w:pPr>
            <w:r w:rsidRPr="008A46D4">
              <w:t>Итого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A09A1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right="1"/>
              <w:jc w:val="center"/>
            </w:pPr>
            <w:r w:rsidRPr="008A46D4">
              <w:t>X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2015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right="1"/>
              <w:jc w:val="center"/>
            </w:pPr>
            <w:r w:rsidRPr="008A46D4">
              <w:t>X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A11E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right="1"/>
              <w:jc w:val="center"/>
            </w:pPr>
            <w:r w:rsidRPr="008A46D4">
              <w:t>X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0CD6B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</w:tr>
    </w:tbl>
    <w:p w14:paraId="2883FD68" w14:textId="77777777" w:rsidR="005D47DD" w:rsidRPr="008A46D4" w:rsidRDefault="005D47DD" w:rsidP="009E77A1">
      <w:pPr>
        <w:pStyle w:val="af"/>
        <w:tabs>
          <w:tab w:val="left" w:pos="567"/>
        </w:tabs>
        <w:kinsoku w:val="0"/>
        <w:overflowPunct w:val="0"/>
        <w:spacing w:before="11"/>
        <w:ind w:left="0"/>
      </w:pPr>
    </w:p>
    <w:p w14:paraId="6DA70CDB" w14:textId="23277D36" w:rsidR="005D47DD" w:rsidRPr="008A46D4" w:rsidRDefault="0029409A" w:rsidP="009E77A1">
      <w:pPr>
        <w:pStyle w:val="af"/>
        <w:tabs>
          <w:tab w:val="left" w:pos="567"/>
        </w:tabs>
        <w:kinsoku w:val="0"/>
        <w:overflowPunct w:val="0"/>
        <w:spacing w:before="29"/>
        <w:ind w:right="104" w:firstLine="528"/>
        <w:jc w:val="both"/>
        <w:rPr>
          <w:spacing w:val="-1"/>
        </w:rPr>
      </w:pPr>
      <w:r w:rsidRPr="008A46D4">
        <w:t>3</w:t>
      </w:r>
      <w:r w:rsidR="00AA19CC" w:rsidRPr="008A46D4">
        <w:t>.7</w:t>
      </w:r>
      <w:r w:rsidR="005D47DD" w:rsidRPr="008A46D4">
        <w:t>.</w:t>
      </w:r>
      <w:r w:rsidR="005D47DD" w:rsidRPr="008A46D4">
        <w:rPr>
          <w:spacing w:val="57"/>
        </w:rPr>
        <w:t xml:space="preserve"> </w:t>
      </w:r>
      <w:r w:rsidR="005D47DD" w:rsidRPr="008A46D4">
        <w:rPr>
          <w:spacing w:val="-1"/>
        </w:rPr>
        <w:t>Сумма</w:t>
      </w:r>
      <w:r w:rsidR="005D47DD" w:rsidRPr="008A46D4">
        <w:t xml:space="preserve">   </w:t>
      </w:r>
      <w:r w:rsidR="005D47DD" w:rsidRPr="008A46D4">
        <w:rPr>
          <w:spacing w:val="1"/>
        </w:rPr>
        <w:t xml:space="preserve"> </w:t>
      </w:r>
      <w:r w:rsidR="005D47DD" w:rsidRPr="008A46D4">
        <w:rPr>
          <w:spacing w:val="-1"/>
        </w:rPr>
        <w:t>начисленной</w:t>
      </w:r>
      <w:r w:rsidR="005D47DD" w:rsidRPr="008A46D4">
        <w:t xml:space="preserve">   </w:t>
      </w:r>
      <w:r w:rsidR="005D47DD" w:rsidRPr="008A46D4">
        <w:rPr>
          <w:spacing w:val="3"/>
        </w:rPr>
        <w:t xml:space="preserve"> </w:t>
      </w:r>
      <w:r w:rsidR="005D47DD" w:rsidRPr="008A46D4">
        <w:rPr>
          <w:spacing w:val="-1"/>
        </w:rPr>
        <w:t>амортизации</w:t>
      </w:r>
      <w:r w:rsidR="005D47DD" w:rsidRPr="008A46D4">
        <w:t xml:space="preserve">   </w:t>
      </w:r>
      <w:r w:rsidR="005D47DD" w:rsidRPr="008A46D4">
        <w:rPr>
          <w:spacing w:val="3"/>
        </w:rPr>
        <w:t xml:space="preserve"> </w:t>
      </w:r>
      <w:r w:rsidR="005D47DD" w:rsidRPr="008A46D4">
        <w:rPr>
          <w:spacing w:val="-1"/>
        </w:rPr>
        <w:t>имущества</w:t>
      </w:r>
      <w:r w:rsidR="005D47DD" w:rsidRPr="008A46D4">
        <w:t xml:space="preserve">   </w:t>
      </w:r>
      <w:r w:rsidR="005D47DD" w:rsidRPr="008A46D4">
        <w:rPr>
          <w:spacing w:val="1"/>
        </w:rPr>
        <w:t xml:space="preserve"> </w:t>
      </w:r>
      <w:r w:rsidR="005D47DD" w:rsidRPr="008A46D4">
        <w:t xml:space="preserve">общехозяйственного   </w:t>
      </w:r>
      <w:r w:rsidR="005D47DD" w:rsidRPr="008A46D4">
        <w:rPr>
          <w:spacing w:val="2"/>
        </w:rPr>
        <w:t xml:space="preserve"> </w:t>
      </w:r>
      <w:r w:rsidR="005D47DD" w:rsidRPr="008A46D4">
        <w:rPr>
          <w:spacing w:val="-1"/>
        </w:rPr>
        <w:t>назначения</w:t>
      </w:r>
      <w:r w:rsidR="005D47DD" w:rsidRPr="008A46D4">
        <w:rPr>
          <w:spacing w:val="53"/>
        </w:rPr>
        <w:t xml:space="preserve"> </w:t>
      </w:r>
      <w:r w:rsidR="005D47DD" w:rsidRPr="008A46D4">
        <w:rPr>
          <w:spacing w:val="-1"/>
        </w:rPr>
        <w:t>определяется,</w:t>
      </w:r>
      <w:r w:rsidR="005D47DD" w:rsidRPr="008A46D4">
        <w:t xml:space="preserve"> исходя </w:t>
      </w:r>
      <w:r w:rsidR="005D47DD" w:rsidRPr="008A46D4">
        <w:rPr>
          <w:spacing w:val="-1"/>
        </w:rPr>
        <w:t>из</w:t>
      </w:r>
      <w:r w:rsidR="005D47DD" w:rsidRPr="008A46D4">
        <w:t xml:space="preserve"> </w:t>
      </w:r>
      <w:r w:rsidR="005D47DD" w:rsidRPr="008A46D4">
        <w:rPr>
          <w:spacing w:val="-1"/>
        </w:rPr>
        <w:t>балансовой</w:t>
      </w:r>
      <w:r w:rsidR="005D47DD" w:rsidRPr="008A46D4">
        <w:t xml:space="preserve"> </w:t>
      </w:r>
      <w:r w:rsidR="005D47DD" w:rsidRPr="008A46D4">
        <w:rPr>
          <w:spacing w:val="-1"/>
        </w:rPr>
        <w:t>стоимости</w:t>
      </w:r>
      <w:r w:rsidR="005D47DD" w:rsidRPr="008A46D4">
        <w:rPr>
          <w:spacing w:val="1"/>
        </w:rPr>
        <w:t xml:space="preserve"> </w:t>
      </w:r>
      <w:r w:rsidR="005D47DD" w:rsidRPr="008A46D4">
        <w:rPr>
          <w:spacing w:val="-1"/>
        </w:rPr>
        <w:t>оборудования</w:t>
      </w:r>
      <w:r w:rsidR="005D47DD" w:rsidRPr="008A46D4">
        <w:t xml:space="preserve"> и годовой </w:t>
      </w:r>
      <w:r w:rsidR="005D47DD" w:rsidRPr="008A46D4">
        <w:rPr>
          <w:spacing w:val="-1"/>
        </w:rPr>
        <w:t>нормы</w:t>
      </w:r>
      <w:r w:rsidR="005D47DD" w:rsidRPr="008A46D4">
        <w:t xml:space="preserve"> </w:t>
      </w:r>
      <w:r w:rsidR="005D47DD" w:rsidRPr="008A46D4">
        <w:rPr>
          <w:spacing w:val="-1"/>
        </w:rPr>
        <w:t>его</w:t>
      </w:r>
      <w:r w:rsidR="005D47DD" w:rsidRPr="008A46D4">
        <w:t xml:space="preserve"> </w:t>
      </w:r>
      <w:r w:rsidR="005D47DD" w:rsidRPr="008A46D4">
        <w:rPr>
          <w:spacing w:val="-1"/>
        </w:rPr>
        <w:t>износа.</w:t>
      </w:r>
    </w:p>
    <w:p w14:paraId="2667EF1B" w14:textId="7B6A265B" w:rsidR="009E77A1" w:rsidRPr="008A46D4" w:rsidRDefault="0029409A" w:rsidP="009E77A1">
      <w:pPr>
        <w:pStyle w:val="af"/>
        <w:tabs>
          <w:tab w:val="left" w:pos="567"/>
        </w:tabs>
        <w:kinsoku w:val="0"/>
        <w:overflowPunct w:val="0"/>
        <w:spacing w:before="29"/>
        <w:ind w:right="104" w:firstLine="528"/>
        <w:jc w:val="both"/>
        <w:rPr>
          <w:spacing w:val="-1"/>
        </w:rPr>
      </w:pPr>
      <w:r w:rsidRPr="008A46D4">
        <w:rPr>
          <w:spacing w:val="-1"/>
        </w:rPr>
        <w:lastRenderedPageBreak/>
        <w:t>3</w:t>
      </w:r>
      <w:r w:rsidR="00AA19CC" w:rsidRPr="008A46D4">
        <w:rPr>
          <w:spacing w:val="-1"/>
        </w:rPr>
        <w:t>.8</w:t>
      </w:r>
      <w:r w:rsidR="009E77A1" w:rsidRPr="008A46D4">
        <w:rPr>
          <w:spacing w:val="-1"/>
        </w:rPr>
        <w:t>. Затраты на приобретение коммунальных услуг рас</w:t>
      </w:r>
      <w:r w:rsidR="007C254A" w:rsidRPr="008A46D4">
        <w:rPr>
          <w:spacing w:val="-1"/>
        </w:rPr>
        <w:t>с</w:t>
      </w:r>
      <w:r w:rsidR="009E77A1" w:rsidRPr="008A46D4">
        <w:rPr>
          <w:spacing w:val="-1"/>
        </w:rPr>
        <w:t>читываются</w:t>
      </w:r>
      <w:r w:rsidR="007C254A" w:rsidRPr="008A46D4">
        <w:rPr>
          <w:spacing w:val="-1"/>
        </w:rPr>
        <w:t xml:space="preserve"> пропорционально суммам заключенных договоров по коммунальным услугам в Учреждении </w:t>
      </w:r>
      <w:r w:rsidR="001D521A" w:rsidRPr="008A46D4">
        <w:rPr>
          <w:spacing w:val="-1"/>
        </w:rPr>
        <w:t>к площади</w:t>
      </w:r>
      <w:r w:rsidR="0049229D" w:rsidRPr="008A46D4">
        <w:rPr>
          <w:spacing w:val="-1"/>
        </w:rPr>
        <w:t>,</w:t>
      </w:r>
      <w:r w:rsidR="007C254A" w:rsidRPr="008A46D4">
        <w:rPr>
          <w:spacing w:val="-1"/>
        </w:rPr>
        <w:t xml:space="preserve"> задейств</w:t>
      </w:r>
      <w:r w:rsidR="0049229D" w:rsidRPr="008A46D4">
        <w:rPr>
          <w:spacing w:val="-1"/>
        </w:rPr>
        <w:t>ова</w:t>
      </w:r>
      <w:r w:rsidR="007C254A" w:rsidRPr="008A46D4">
        <w:rPr>
          <w:spacing w:val="-1"/>
        </w:rPr>
        <w:t>нны</w:t>
      </w:r>
      <w:r w:rsidR="0049229D" w:rsidRPr="008A46D4">
        <w:rPr>
          <w:spacing w:val="-1"/>
        </w:rPr>
        <w:t>м</w:t>
      </w:r>
      <w:r w:rsidR="001D521A" w:rsidRPr="008A46D4">
        <w:rPr>
          <w:spacing w:val="-1"/>
        </w:rPr>
        <w:t xml:space="preserve"> в оказании Услуги</w:t>
      </w:r>
      <w:r w:rsidR="007C254A" w:rsidRPr="008A46D4">
        <w:rPr>
          <w:spacing w:val="-1"/>
        </w:rPr>
        <w:t xml:space="preserve"> помещений</w:t>
      </w:r>
      <w:r w:rsidR="001D521A" w:rsidRPr="008A46D4">
        <w:rPr>
          <w:spacing w:val="-1"/>
        </w:rPr>
        <w:t>,</w:t>
      </w:r>
      <w:r w:rsidR="007C254A" w:rsidRPr="008A46D4">
        <w:rPr>
          <w:spacing w:val="-1"/>
        </w:rPr>
        <w:t xml:space="preserve"> и учитываются в стоимости Услуги в размере до 10 процентов.</w:t>
      </w:r>
    </w:p>
    <w:p w14:paraId="6EEC58CB" w14:textId="3FA79E04" w:rsidR="005D47DD" w:rsidRPr="008A46D4" w:rsidRDefault="0029409A" w:rsidP="009E77A1">
      <w:pPr>
        <w:pStyle w:val="af"/>
        <w:tabs>
          <w:tab w:val="left" w:pos="567"/>
        </w:tabs>
        <w:kinsoku w:val="0"/>
        <w:overflowPunct w:val="0"/>
        <w:spacing w:before="29"/>
        <w:ind w:left="0" w:firstLine="567"/>
        <w:jc w:val="both"/>
      </w:pPr>
      <w:r w:rsidRPr="008A46D4">
        <w:t>3</w:t>
      </w:r>
      <w:r w:rsidR="005D47DD" w:rsidRPr="008A46D4">
        <w:t>.</w:t>
      </w:r>
      <w:r w:rsidR="00AA19CC" w:rsidRPr="008A46D4">
        <w:t>9</w:t>
      </w:r>
      <w:r w:rsidR="005D47DD" w:rsidRPr="008A46D4">
        <w:t xml:space="preserve">. </w:t>
      </w:r>
      <w:r w:rsidR="005D47DD" w:rsidRPr="008A46D4">
        <w:rPr>
          <w:spacing w:val="-1"/>
        </w:rPr>
        <w:t>Расчет</w:t>
      </w:r>
      <w:r w:rsidR="005D47DD" w:rsidRPr="008A46D4">
        <w:t xml:space="preserve"> размера</w:t>
      </w:r>
      <w:r w:rsidR="005D47DD" w:rsidRPr="008A46D4">
        <w:rPr>
          <w:spacing w:val="-1"/>
        </w:rPr>
        <w:t xml:space="preserve"> </w:t>
      </w:r>
      <w:r w:rsidR="00FA4987" w:rsidRPr="008A46D4">
        <w:rPr>
          <w:spacing w:val="-1"/>
        </w:rPr>
        <w:t>стоимости за Услугу</w:t>
      </w:r>
      <w:r w:rsidR="005D47DD" w:rsidRPr="008A46D4">
        <w:t xml:space="preserve"> приводится по</w:t>
      </w:r>
      <w:r w:rsidR="005D47DD" w:rsidRPr="008A46D4">
        <w:rPr>
          <w:spacing w:val="-3"/>
        </w:rPr>
        <w:t xml:space="preserve"> </w:t>
      </w:r>
      <w:r w:rsidR="005D47DD" w:rsidRPr="008A46D4">
        <w:rPr>
          <w:spacing w:val="-1"/>
        </w:rPr>
        <w:t>форме согласно</w:t>
      </w:r>
      <w:r w:rsidR="005D47DD" w:rsidRPr="008A46D4">
        <w:t xml:space="preserve"> </w:t>
      </w:r>
      <w:r w:rsidR="00FA4987" w:rsidRPr="008A46D4">
        <w:t>Т</w:t>
      </w:r>
      <w:r w:rsidR="005D47DD" w:rsidRPr="008A46D4">
        <w:t>аблице</w:t>
      </w:r>
      <w:r w:rsidR="005D47DD" w:rsidRPr="008A46D4">
        <w:rPr>
          <w:spacing w:val="-1"/>
        </w:rPr>
        <w:t xml:space="preserve"> </w:t>
      </w:r>
      <w:r w:rsidR="00FA4987" w:rsidRPr="008A46D4">
        <w:t>3</w:t>
      </w:r>
      <w:r w:rsidR="005D47DD" w:rsidRPr="008A46D4">
        <w:t>.</w:t>
      </w:r>
    </w:p>
    <w:p w14:paraId="7C17587B" w14:textId="79ACA962" w:rsidR="005D47DD" w:rsidRPr="008A46D4" w:rsidRDefault="005D47DD" w:rsidP="009E77A1">
      <w:pPr>
        <w:pStyle w:val="af"/>
        <w:tabs>
          <w:tab w:val="left" w:pos="567"/>
        </w:tabs>
        <w:kinsoku w:val="0"/>
        <w:overflowPunct w:val="0"/>
        <w:spacing w:before="29"/>
        <w:ind w:left="0"/>
        <w:jc w:val="right"/>
      </w:pPr>
      <w:r w:rsidRPr="008A46D4">
        <w:rPr>
          <w:spacing w:val="-1"/>
        </w:rPr>
        <w:t xml:space="preserve">Таблица </w:t>
      </w:r>
      <w:r w:rsidR="00FA4987" w:rsidRPr="008A46D4">
        <w:rPr>
          <w:spacing w:val="-1"/>
        </w:rPr>
        <w:t>3</w:t>
      </w:r>
    </w:p>
    <w:p w14:paraId="6F7CCDAD" w14:textId="0763212C" w:rsidR="005D47DD" w:rsidRPr="008A46D4" w:rsidRDefault="005D47DD" w:rsidP="009E77A1">
      <w:pPr>
        <w:pStyle w:val="af"/>
        <w:tabs>
          <w:tab w:val="left" w:pos="567"/>
        </w:tabs>
        <w:kinsoku w:val="0"/>
        <w:overflowPunct w:val="0"/>
        <w:spacing w:before="29"/>
        <w:ind w:left="0"/>
        <w:jc w:val="center"/>
      </w:pPr>
      <w:r w:rsidRPr="008A46D4">
        <w:rPr>
          <w:spacing w:val="-1"/>
        </w:rPr>
        <w:t>Расчет</w:t>
      </w:r>
      <w:r w:rsidRPr="008A46D4">
        <w:t xml:space="preserve"> </w:t>
      </w:r>
      <w:r w:rsidR="00FA4987" w:rsidRPr="008A46D4">
        <w:t>стоимости</w:t>
      </w:r>
      <w:r w:rsidRPr="008A46D4">
        <w:rPr>
          <w:spacing w:val="3"/>
        </w:rPr>
        <w:t xml:space="preserve"> </w:t>
      </w:r>
      <w:r w:rsidR="00FA4987" w:rsidRPr="008A46D4">
        <w:rPr>
          <w:spacing w:val="3"/>
        </w:rPr>
        <w:t>У</w:t>
      </w:r>
      <w:r w:rsidRPr="008A46D4">
        <w:rPr>
          <w:spacing w:val="-2"/>
        </w:rPr>
        <w:t>слуги</w:t>
      </w:r>
    </w:p>
    <w:p w14:paraId="26AA66BD" w14:textId="77777777" w:rsidR="005D47DD" w:rsidRPr="008A46D4" w:rsidRDefault="005D47DD" w:rsidP="009E77A1">
      <w:pPr>
        <w:pStyle w:val="af"/>
        <w:tabs>
          <w:tab w:val="left" w:pos="567"/>
        </w:tabs>
        <w:kinsoku w:val="0"/>
        <w:overflowPunct w:val="0"/>
        <w:ind w:left="0"/>
      </w:pPr>
    </w:p>
    <w:tbl>
      <w:tblPr>
        <w:tblW w:w="9769" w:type="dxa"/>
        <w:tblInd w:w="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1478"/>
        <w:gridCol w:w="1532"/>
        <w:gridCol w:w="4077"/>
        <w:gridCol w:w="2410"/>
      </w:tblGrid>
      <w:tr w:rsidR="005D47DD" w:rsidRPr="008A46D4" w14:paraId="4CC2447D" w14:textId="77777777" w:rsidTr="00FA4987">
        <w:trPr>
          <w:trHeight w:hRule="exact" w:val="488"/>
        </w:trPr>
        <w:tc>
          <w:tcPr>
            <w:tcW w:w="1750" w:type="dxa"/>
            <w:gridSpan w:val="2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</w:tcPr>
          <w:p w14:paraId="72342478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  <w:tc>
          <w:tcPr>
            <w:tcW w:w="1532" w:type="dxa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</w:tcPr>
          <w:p w14:paraId="5567F831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  <w:tc>
          <w:tcPr>
            <w:tcW w:w="6487" w:type="dxa"/>
            <w:gridSpan w:val="2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</w:tcPr>
          <w:p w14:paraId="46938A0D" w14:textId="7B99FA83" w:rsidR="005D47DD" w:rsidRPr="008A46D4" w:rsidRDefault="005D47DD" w:rsidP="009E77A1">
            <w:pPr>
              <w:tabs>
                <w:tab w:val="left" w:pos="567"/>
              </w:tabs>
            </w:pPr>
            <w:r w:rsidRPr="008A46D4">
              <w:t>(</w:t>
            </w:r>
            <w:proofErr w:type="gramStart"/>
            <w:r w:rsidRPr="008A46D4">
              <w:t>наименование</w:t>
            </w:r>
            <w:proofErr w:type="gramEnd"/>
            <w:r w:rsidRPr="008A46D4">
              <w:t xml:space="preserve"> </w:t>
            </w:r>
            <w:r w:rsidR="00FA4987" w:rsidRPr="008A46D4">
              <w:t>У</w:t>
            </w:r>
            <w:r w:rsidRPr="008A46D4">
              <w:t>слуги)</w:t>
            </w:r>
          </w:p>
          <w:p w14:paraId="10A95F86" w14:textId="77777777" w:rsidR="005D47DD" w:rsidRPr="008A46D4" w:rsidRDefault="005D47DD" w:rsidP="009E77A1">
            <w:pPr>
              <w:tabs>
                <w:tab w:val="left" w:pos="567"/>
              </w:tabs>
            </w:pPr>
          </w:p>
        </w:tc>
      </w:tr>
      <w:tr w:rsidR="005D47DD" w:rsidRPr="008A46D4" w14:paraId="4D201156" w14:textId="77777777" w:rsidTr="00FA4987">
        <w:trPr>
          <w:trHeight w:hRule="exact" w:val="540"/>
        </w:trPr>
        <w:tc>
          <w:tcPr>
            <w:tcW w:w="73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A3AB6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jc w:val="center"/>
            </w:pPr>
            <w:r w:rsidRPr="008A46D4">
              <w:rPr>
                <w:spacing w:val="-1"/>
              </w:rPr>
              <w:t>Наименование статей</w:t>
            </w:r>
            <w:r w:rsidRPr="008A46D4">
              <w:t xml:space="preserve"> затрат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B4704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jc w:val="center"/>
              <w:rPr>
                <w:spacing w:val="-1"/>
              </w:rPr>
            </w:pPr>
            <w:r w:rsidRPr="008A46D4">
              <w:rPr>
                <w:spacing w:val="-1"/>
              </w:rPr>
              <w:t>Сумма, (руб.)</w:t>
            </w:r>
          </w:p>
        </w:tc>
      </w:tr>
      <w:tr w:rsidR="005D47DD" w:rsidRPr="008A46D4" w14:paraId="092B0A0E" w14:textId="77777777" w:rsidTr="00FA4987">
        <w:trPr>
          <w:trHeight w:hRule="exact" w:val="290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E493" w14:textId="1B854421" w:rsidR="005D47DD" w:rsidRPr="008A46D4" w:rsidRDefault="00AA19CC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-8"/>
              <w:jc w:val="center"/>
            </w:pPr>
            <w:r w:rsidRPr="008A46D4">
              <w:t>1</w:t>
            </w:r>
            <w:r w:rsidR="005D47DD" w:rsidRPr="008A46D4">
              <w:t>.</w:t>
            </w:r>
          </w:p>
        </w:tc>
        <w:tc>
          <w:tcPr>
            <w:tcW w:w="7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AB0E6" w14:textId="77777777" w:rsidR="005D47DD" w:rsidRPr="008A46D4" w:rsidRDefault="005D47DD" w:rsidP="009E77A1">
            <w:pPr>
              <w:pStyle w:val="Default"/>
              <w:tabs>
                <w:tab w:val="left" w:pos="567"/>
              </w:tabs>
            </w:pPr>
            <w:r w:rsidRPr="008A46D4">
              <w:t xml:space="preserve"> Затраты на приобретение материальных запасов </w:t>
            </w:r>
          </w:p>
          <w:p w14:paraId="5C9124B2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-8"/>
            </w:pPr>
          </w:p>
        </w:tc>
        <w:tc>
          <w:tcPr>
            <w:tcW w:w="2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739A2E5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-8"/>
              <w:jc w:val="center"/>
              <w:rPr>
                <w:spacing w:val="-1"/>
              </w:rPr>
            </w:pPr>
          </w:p>
        </w:tc>
      </w:tr>
      <w:tr w:rsidR="005D47DD" w:rsidRPr="008A46D4" w14:paraId="55BB49F3" w14:textId="77777777" w:rsidTr="00FA4987">
        <w:trPr>
          <w:trHeight w:hRule="exact" w:val="582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3675F" w14:textId="6C9A2600" w:rsidR="005D47DD" w:rsidRPr="008A46D4" w:rsidRDefault="00AA19CC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-8"/>
              <w:jc w:val="center"/>
            </w:pPr>
            <w:r w:rsidRPr="008A46D4">
              <w:t>2</w:t>
            </w:r>
            <w:r w:rsidR="005D47DD" w:rsidRPr="008A46D4">
              <w:t>.</w:t>
            </w:r>
          </w:p>
        </w:tc>
        <w:tc>
          <w:tcPr>
            <w:tcW w:w="7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6D32" w14:textId="77777777" w:rsidR="005D47DD" w:rsidRPr="008A46D4" w:rsidRDefault="005D47DD" w:rsidP="009E77A1">
            <w:pPr>
              <w:pStyle w:val="Default"/>
              <w:tabs>
                <w:tab w:val="left" w:pos="567"/>
              </w:tabs>
            </w:pPr>
            <w:r w:rsidRPr="008A46D4">
              <w:rPr>
                <w:spacing w:val="-1"/>
              </w:rPr>
              <w:t xml:space="preserve"> Сумма</w:t>
            </w:r>
            <w:r w:rsidRPr="008A46D4">
              <w:t xml:space="preserve">   </w:t>
            </w:r>
            <w:r w:rsidRPr="008A46D4">
              <w:rPr>
                <w:spacing w:val="1"/>
              </w:rPr>
              <w:t xml:space="preserve"> </w:t>
            </w:r>
            <w:r w:rsidRPr="008A46D4">
              <w:rPr>
                <w:spacing w:val="-1"/>
              </w:rPr>
              <w:t>начисленной</w:t>
            </w:r>
            <w:r w:rsidRPr="008A46D4">
              <w:t xml:space="preserve">   </w:t>
            </w:r>
            <w:r w:rsidRPr="008A46D4">
              <w:rPr>
                <w:spacing w:val="3"/>
              </w:rPr>
              <w:t xml:space="preserve"> </w:t>
            </w:r>
            <w:r w:rsidRPr="008A46D4">
              <w:rPr>
                <w:spacing w:val="-1"/>
              </w:rPr>
              <w:t>амортизации</w:t>
            </w:r>
            <w:r w:rsidRPr="008A46D4">
              <w:t xml:space="preserve">   </w:t>
            </w:r>
            <w:r w:rsidRPr="008A46D4">
              <w:rPr>
                <w:spacing w:val="3"/>
              </w:rPr>
              <w:t xml:space="preserve"> </w:t>
            </w:r>
            <w:r w:rsidRPr="008A46D4">
              <w:rPr>
                <w:spacing w:val="-1"/>
              </w:rPr>
              <w:t>имущества</w:t>
            </w:r>
            <w:r w:rsidRPr="008A46D4">
              <w:t xml:space="preserve">   </w:t>
            </w:r>
            <w:r w:rsidRPr="008A46D4">
              <w:rPr>
                <w:spacing w:val="1"/>
              </w:rPr>
              <w:t xml:space="preserve"> </w:t>
            </w:r>
            <w:r w:rsidRPr="008A46D4">
              <w:t xml:space="preserve">общехозяйственного   </w:t>
            </w:r>
            <w:r w:rsidRPr="008A46D4">
              <w:rPr>
                <w:spacing w:val="2"/>
              </w:rPr>
              <w:t xml:space="preserve"> </w:t>
            </w:r>
            <w:r w:rsidRPr="008A46D4">
              <w:rPr>
                <w:spacing w:val="-1"/>
              </w:rPr>
              <w:t>назначения</w:t>
            </w:r>
          </w:p>
        </w:tc>
        <w:tc>
          <w:tcPr>
            <w:tcW w:w="2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716EE28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-8"/>
              <w:jc w:val="center"/>
              <w:rPr>
                <w:spacing w:val="-1"/>
              </w:rPr>
            </w:pPr>
          </w:p>
        </w:tc>
      </w:tr>
      <w:tr w:rsidR="005D47DD" w:rsidRPr="008A46D4" w14:paraId="5715E07C" w14:textId="77777777" w:rsidTr="00FA4987">
        <w:trPr>
          <w:trHeight w:hRule="exact" w:val="289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0CBD1" w14:textId="6CBCF8BC" w:rsidR="005D47DD" w:rsidRPr="008A46D4" w:rsidRDefault="00AA19CC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-8"/>
              <w:jc w:val="center"/>
            </w:pPr>
            <w:r w:rsidRPr="008A46D4">
              <w:t>3</w:t>
            </w:r>
            <w:r w:rsidR="005D47DD" w:rsidRPr="008A46D4">
              <w:t>.</w:t>
            </w:r>
          </w:p>
        </w:tc>
        <w:tc>
          <w:tcPr>
            <w:tcW w:w="7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D0EA" w14:textId="2F41E626" w:rsidR="005D47DD" w:rsidRPr="008A46D4" w:rsidRDefault="005D47DD" w:rsidP="009E77A1">
            <w:pPr>
              <w:pStyle w:val="Default"/>
              <w:tabs>
                <w:tab w:val="left" w:pos="567"/>
              </w:tabs>
            </w:pPr>
            <w:r w:rsidRPr="008A46D4">
              <w:rPr>
                <w:spacing w:val="-1"/>
              </w:rPr>
              <w:t xml:space="preserve"> Затраты</w:t>
            </w:r>
            <w:r w:rsidRPr="008A46D4">
              <w:rPr>
                <w:spacing w:val="23"/>
              </w:rPr>
              <w:t xml:space="preserve"> </w:t>
            </w:r>
            <w:r w:rsidRPr="008A46D4">
              <w:t>на</w:t>
            </w:r>
            <w:r w:rsidRPr="008A46D4">
              <w:rPr>
                <w:spacing w:val="22"/>
              </w:rPr>
              <w:t xml:space="preserve"> </w:t>
            </w:r>
            <w:r w:rsidRPr="008A46D4">
              <w:rPr>
                <w:spacing w:val="-1"/>
              </w:rPr>
              <w:t>приобретение</w:t>
            </w:r>
            <w:r w:rsidRPr="008A46D4">
              <w:rPr>
                <w:spacing w:val="22"/>
              </w:rPr>
              <w:t xml:space="preserve"> </w:t>
            </w:r>
            <w:r w:rsidRPr="008A46D4">
              <w:rPr>
                <w:spacing w:val="-1"/>
              </w:rPr>
              <w:t>коммунальных услуг</w:t>
            </w:r>
          </w:p>
        </w:tc>
        <w:tc>
          <w:tcPr>
            <w:tcW w:w="2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1C67F7F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-8"/>
              <w:jc w:val="center"/>
              <w:rPr>
                <w:spacing w:val="-1"/>
              </w:rPr>
            </w:pPr>
          </w:p>
        </w:tc>
      </w:tr>
      <w:tr w:rsidR="005D47DD" w:rsidRPr="008A46D4" w14:paraId="49C8E103" w14:textId="77777777" w:rsidTr="00FA4987">
        <w:trPr>
          <w:trHeight w:hRule="exact" w:val="290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1DB78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-8"/>
              <w:jc w:val="center"/>
            </w:pPr>
          </w:p>
        </w:tc>
        <w:tc>
          <w:tcPr>
            <w:tcW w:w="7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D9669" w14:textId="77777777" w:rsidR="005D47DD" w:rsidRPr="008A46D4" w:rsidRDefault="005D47DD" w:rsidP="009E77A1">
            <w:pPr>
              <w:pStyle w:val="Default"/>
              <w:tabs>
                <w:tab w:val="left" w:pos="567"/>
              </w:tabs>
            </w:pPr>
            <w:r w:rsidRPr="008A46D4">
              <w:t xml:space="preserve"> Итого затрат </w:t>
            </w:r>
          </w:p>
          <w:p w14:paraId="496011BC" w14:textId="77777777" w:rsidR="005D47DD" w:rsidRPr="008A46D4" w:rsidRDefault="005D47DD" w:rsidP="009E77A1">
            <w:pPr>
              <w:pStyle w:val="Default"/>
              <w:tabs>
                <w:tab w:val="left" w:pos="567"/>
              </w:tabs>
            </w:pPr>
          </w:p>
        </w:tc>
        <w:tc>
          <w:tcPr>
            <w:tcW w:w="2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595401A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-8"/>
              <w:jc w:val="center"/>
              <w:rPr>
                <w:spacing w:val="-1"/>
              </w:rPr>
            </w:pPr>
          </w:p>
        </w:tc>
      </w:tr>
      <w:tr w:rsidR="005D47DD" w:rsidRPr="008A46D4" w14:paraId="13265176" w14:textId="77777777" w:rsidTr="00FA4987">
        <w:trPr>
          <w:trHeight w:hRule="exact" w:val="290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1971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-8"/>
              <w:jc w:val="center"/>
            </w:pPr>
          </w:p>
        </w:tc>
        <w:tc>
          <w:tcPr>
            <w:tcW w:w="7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5C65E" w14:textId="3E75F4E1" w:rsidR="005D47DD" w:rsidRPr="008A46D4" w:rsidRDefault="00FA4987" w:rsidP="009E77A1">
            <w:pPr>
              <w:pStyle w:val="Default"/>
              <w:tabs>
                <w:tab w:val="left" w:pos="567"/>
              </w:tabs>
            </w:pPr>
            <w:r w:rsidRPr="008A46D4">
              <w:t xml:space="preserve"> Итого стоимость Услуги</w:t>
            </w:r>
            <w:r w:rsidR="005D47DD" w:rsidRPr="008A46D4">
              <w:t xml:space="preserve"> </w:t>
            </w:r>
          </w:p>
          <w:p w14:paraId="6F47AE1B" w14:textId="77777777" w:rsidR="005D47DD" w:rsidRPr="008A46D4" w:rsidRDefault="005D47DD" w:rsidP="009E77A1">
            <w:pPr>
              <w:pStyle w:val="Default"/>
              <w:tabs>
                <w:tab w:val="left" w:pos="567"/>
              </w:tabs>
            </w:pPr>
          </w:p>
        </w:tc>
        <w:tc>
          <w:tcPr>
            <w:tcW w:w="2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BEF3739" w14:textId="77777777" w:rsidR="005D47DD" w:rsidRPr="008A46D4" w:rsidRDefault="005D47DD" w:rsidP="009E77A1">
            <w:pPr>
              <w:pStyle w:val="TableParagraph"/>
              <w:tabs>
                <w:tab w:val="left" w:pos="567"/>
              </w:tabs>
              <w:kinsoku w:val="0"/>
              <w:overflowPunct w:val="0"/>
              <w:ind w:left="-8"/>
              <w:jc w:val="center"/>
              <w:rPr>
                <w:spacing w:val="-1"/>
              </w:rPr>
            </w:pPr>
          </w:p>
        </w:tc>
      </w:tr>
    </w:tbl>
    <w:p w14:paraId="28F4C9C0" w14:textId="77777777" w:rsidR="00254D99" w:rsidRPr="008A46D4" w:rsidRDefault="00254D99" w:rsidP="00254D99">
      <w:pPr>
        <w:pStyle w:val="ae"/>
        <w:jc w:val="center"/>
        <w:rPr>
          <w:b/>
        </w:rPr>
      </w:pPr>
    </w:p>
    <w:p w14:paraId="32D43323" w14:textId="0F256733" w:rsidR="00B84A9E" w:rsidRPr="008A46D4" w:rsidRDefault="00B84A9E" w:rsidP="00B84A9E">
      <w:pPr>
        <w:pStyle w:val="ae"/>
        <w:numPr>
          <w:ilvl w:val="0"/>
          <w:numId w:val="18"/>
        </w:numPr>
        <w:jc w:val="center"/>
        <w:rPr>
          <w:b/>
        </w:rPr>
      </w:pPr>
      <w:r w:rsidRPr="008A46D4">
        <w:rPr>
          <w:b/>
        </w:rPr>
        <w:t>Ответственность сторон</w:t>
      </w:r>
    </w:p>
    <w:p w14:paraId="11BAA314" w14:textId="77777777" w:rsidR="00B84A9E" w:rsidRPr="008A46D4" w:rsidRDefault="00B84A9E" w:rsidP="00B84A9E">
      <w:pPr>
        <w:ind w:left="360"/>
      </w:pPr>
    </w:p>
    <w:p w14:paraId="3791AF9C" w14:textId="0522C5A0" w:rsidR="00D066BF" w:rsidRPr="008A46D4" w:rsidRDefault="00D066BF" w:rsidP="002D4B12">
      <w:pPr>
        <w:shd w:val="clear" w:color="auto" w:fill="FFFFFF"/>
        <w:ind w:firstLine="360"/>
        <w:jc w:val="both"/>
        <w:rPr>
          <w:color w:val="1A1A1A"/>
        </w:rPr>
      </w:pPr>
      <w:r w:rsidRPr="008A46D4">
        <w:rPr>
          <w:color w:val="1A1A1A"/>
        </w:rPr>
        <w:t xml:space="preserve">4.1. </w:t>
      </w:r>
      <w:r w:rsidR="002D4B12" w:rsidRPr="008A46D4">
        <w:rPr>
          <w:color w:val="1A1A1A"/>
        </w:rPr>
        <w:t>Учреждение</w:t>
      </w:r>
      <w:r w:rsidRPr="008A46D4">
        <w:rPr>
          <w:color w:val="1A1A1A"/>
        </w:rPr>
        <w:t xml:space="preserve"> несет ответственность за:</w:t>
      </w:r>
    </w:p>
    <w:p w14:paraId="06965C9E" w14:textId="37D68924" w:rsidR="00D066BF" w:rsidRPr="008A46D4" w:rsidRDefault="00D066BF" w:rsidP="002D4B12">
      <w:pPr>
        <w:shd w:val="clear" w:color="auto" w:fill="FFFFFF"/>
        <w:ind w:firstLine="360"/>
        <w:jc w:val="both"/>
        <w:rPr>
          <w:color w:val="1A1A1A"/>
        </w:rPr>
      </w:pPr>
      <w:r w:rsidRPr="008A46D4">
        <w:rPr>
          <w:color w:val="1A1A1A"/>
        </w:rPr>
        <w:t>-</w:t>
      </w:r>
      <w:r w:rsidR="002D4B12" w:rsidRPr="008A46D4">
        <w:rPr>
          <w:color w:val="1A1A1A"/>
        </w:rPr>
        <w:t xml:space="preserve"> </w:t>
      </w:r>
      <w:r w:rsidRPr="008A46D4">
        <w:rPr>
          <w:color w:val="1A1A1A"/>
        </w:rPr>
        <w:t xml:space="preserve">организацию и качество оказываемых платных услуг потребителю; </w:t>
      </w:r>
    </w:p>
    <w:p w14:paraId="4EFFC050" w14:textId="00F7CEC8" w:rsidR="002D4B12" w:rsidRPr="008A46D4" w:rsidRDefault="00D066BF" w:rsidP="002D4B12">
      <w:pPr>
        <w:shd w:val="clear" w:color="auto" w:fill="FFFFFF"/>
        <w:ind w:firstLine="360"/>
        <w:jc w:val="both"/>
        <w:rPr>
          <w:color w:val="1A1A1A"/>
        </w:rPr>
      </w:pPr>
      <w:r w:rsidRPr="008A46D4">
        <w:rPr>
          <w:color w:val="1A1A1A"/>
        </w:rPr>
        <w:t>-</w:t>
      </w:r>
      <w:r w:rsidR="002D4B12" w:rsidRPr="008A46D4">
        <w:rPr>
          <w:color w:val="1A1A1A"/>
        </w:rPr>
        <w:t xml:space="preserve"> </w:t>
      </w:r>
      <w:r w:rsidRPr="008A46D4">
        <w:rPr>
          <w:color w:val="1A1A1A"/>
        </w:rPr>
        <w:t>соблюдение действующих нормативных документов в сфере оказани</w:t>
      </w:r>
      <w:r w:rsidR="00A02AE6" w:rsidRPr="008A46D4">
        <w:rPr>
          <w:color w:val="1A1A1A"/>
        </w:rPr>
        <w:t>я</w:t>
      </w:r>
      <w:r w:rsidRPr="008A46D4">
        <w:rPr>
          <w:color w:val="1A1A1A"/>
        </w:rPr>
        <w:t xml:space="preserve"> платных услуг, а</w:t>
      </w:r>
      <w:r w:rsidR="002D4B12" w:rsidRPr="008A46D4">
        <w:rPr>
          <w:color w:val="1A1A1A"/>
        </w:rPr>
        <w:t xml:space="preserve"> </w:t>
      </w:r>
      <w:r w:rsidRPr="008A46D4">
        <w:rPr>
          <w:color w:val="1A1A1A"/>
        </w:rPr>
        <w:t>также гражданского, трудового, административного и уголовного законодательства при</w:t>
      </w:r>
      <w:r w:rsidR="002D4B12" w:rsidRPr="008A46D4">
        <w:rPr>
          <w:color w:val="1A1A1A"/>
        </w:rPr>
        <w:t xml:space="preserve"> </w:t>
      </w:r>
      <w:r w:rsidRPr="008A46D4">
        <w:rPr>
          <w:color w:val="1A1A1A"/>
        </w:rPr>
        <w:t>оказании платных услуг</w:t>
      </w:r>
      <w:r w:rsidR="00B674F2" w:rsidRPr="008A46D4">
        <w:rPr>
          <w:color w:val="1A1A1A"/>
        </w:rPr>
        <w:t>.</w:t>
      </w:r>
      <w:r w:rsidR="002D4B12" w:rsidRPr="008A46D4">
        <w:rPr>
          <w:color w:val="1A1A1A"/>
        </w:rPr>
        <w:t xml:space="preserve"> </w:t>
      </w:r>
    </w:p>
    <w:p w14:paraId="767237EB" w14:textId="45E06386" w:rsidR="002D4B12" w:rsidRPr="008A46D4" w:rsidRDefault="002D4B12" w:rsidP="002D4B12">
      <w:pPr>
        <w:shd w:val="clear" w:color="auto" w:fill="FFFFFF"/>
        <w:ind w:firstLine="360"/>
        <w:jc w:val="both"/>
        <w:rPr>
          <w:color w:val="1A1A1A"/>
        </w:rPr>
      </w:pPr>
      <w:r w:rsidRPr="008A46D4">
        <w:rPr>
          <w:color w:val="1A1A1A"/>
        </w:rPr>
        <w:t>4</w:t>
      </w:r>
      <w:r w:rsidR="00D066BF" w:rsidRPr="008A46D4">
        <w:rPr>
          <w:color w:val="1A1A1A"/>
        </w:rPr>
        <w:t>.</w:t>
      </w:r>
      <w:r w:rsidR="00DE23B1" w:rsidRPr="008A46D4">
        <w:rPr>
          <w:color w:val="1A1A1A"/>
        </w:rPr>
        <w:t>2</w:t>
      </w:r>
      <w:r w:rsidR="00D066BF" w:rsidRPr="008A46D4">
        <w:rPr>
          <w:color w:val="1A1A1A"/>
        </w:rPr>
        <w:t>. Споры</w:t>
      </w:r>
      <w:r w:rsidRPr="008A46D4">
        <w:rPr>
          <w:color w:val="1A1A1A"/>
        </w:rPr>
        <w:t>,</w:t>
      </w:r>
      <w:r w:rsidR="00D066BF" w:rsidRPr="008A46D4">
        <w:rPr>
          <w:color w:val="1A1A1A"/>
        </w:rPr>
        <w:t xml:space="preserve"> возникающие между потребителем и исполнителем, разрешаются по</w:t>
      </w:r>
      <w:r w:rsidRPr="008A46D4">
        <w:rPr>
          <w:color w:val="1A1A1A"/>
        </w:rPr>
        <w:t xml:space="preserve"> </w:t>
      </w:r>
      <w:r w:rsidR="00D066BF" w:rsidRPr="008A46D4">
        <w:rPr>
          <w:color w:val="1A1A1A"/>
        </w:rPr>
        <w:t>соглашению сторон или в судебном порядке в соответствии с законодательством</w:t>
      </w:r>
      <w:r w:rsidRPr="008A46D4">
        <w:rPr>
          <w:color w:val="1A1A1A"/>
        </w:rPr>
        <w:t xml:space="preserve"> </w:t>
      </w:r>
      <w:r w:rsidR="00D066BF" w:rsidRPr="008A46D4">
        <w:rPr>
          <w:color w:val="1A1A1A"/>
        </w:rPr>
        <w:t>Российской Федерации.</w:t>
      </w:r>
    </w:p>
    <w:p w14:paraId="46943170" w14:textId="5DAD227A" w:rsidR="00D066BF" w:rsidRPr="008A46D4" w:rsidRDefault="002D4B12" w:rsidP="002D4B12">
      <w:pPr>
        <w:shd w:val="clear" w:color="auto" w:fill="FFFFFF"/>
        <w:ind w:firstLine="360"/>
        <w:jc w:val="both"/>
        <w:rPr>
          <w:color w:val="1A1A1A"/>
        </w:rPr>
      </w:pPr>
      <w:r w:rsidRPr="008A46D4">
        <w:rPr>
          <w:color w:val="1A1A1A"/>
        </w:rPr>
        <w:t>4</w:t>
      </w:r>
      <w:r w:rsidR="00D066BF" w:rsidRPr="008A46D4">
        <w:rPr>
          <w:color w:val="1A1A1A"/>
        </w:rPr>
        <w:t>.</w:t>
      </w:r>
      <w:r w:rsidR="00DE23B1" w:rsidRPr="008A46D4">
        <w:rPr>
          <w:color w:val="1A1A1A"/>
        </w:rPr>
        <w:t>3</w:t>
      </w:r>
      <w:r w:rsidR="00D066BF" w:rsidRPr="008A46D4">
        <w:rPr>
          <w:color w:val="1A1A1A"/>
        </w:rPr>
        <w:t>. Исполнитель освобождается от ответственности за неисполнение или ненадлежащее</w:t>
      </w:r>
      <w:r w:rsidRPr="008A46D4">
        <w:rPr>
          <w:color w:val="1A1A1A"/>
        </w:rPr>
        <w:t xml:space="preserve"> </w:t>
      </w:r>
      <w:r w:rsidR="00D066BF" w:rsidRPr="008A46D4">
        <w:rPr>
          <w:color w:val="1A1A1A"/>
        </w:rPr>
        <w:t>исполнение услуг, если будет доказано, что это произошло вследствие обстоятельств</w:t>
      </w:r>
      <w:r w:rsidRPr="008A46D4">
        <w:rPr>
          <w:color w:val="1A1A1A"/>
        </w:rPr>
        <w:t xml:space="preserve"> </w:t>
      </w:r>
      <w:r w:rsidR="00D066BF" w:rsidRPr="008A46D4">
        <w:rPr>
          <w:color w:val="1A1A1A"/>
        </w:rPr>
        <w:t>непреодолимой силы, а также по иным основаниям, предусмотренными</w:t>
      </w:r>
      <w:r w:rsidRPr="008A46D4">
        <w:rPr>
          <w:color w:val="1A1A1A"/>
        </w:rPr>
        <w:t xml:space="preserve"> </w:t>
      </w:r>
      <w:r w:rsidR="00D066BF" w:rsidRPr="008A46D4">
        <w:rPr>
          <w:color w:val="1A1A1A"/>
        </w:rPr>
        <w:t>законодательством</w:t>
      </w:r>
      <w:r w:rsidRPr="008A46D4">
        <w:rPr>
          <w:color w:val="1A1A1A"/>
        </w:rPr>
        <w:t xml:space="preserve"> </w:t>
      </w:r>
      <w:r w:rsidR="00D066BF" w:rsidRPr="008A46D4">
        <w:rPr>
          <w:color w:val="1A1A1A"/>
        </w:rPr>
        <w:t>Российской Федерации.</w:t>
      </w:r>
    </w:p>
    <w:p w14:paraId="517208FF" w14:textId="77777777" w:rsidR="00D066BF" w:rsidRPr="008A46D4" w:rsidRDefault="00D066BF" w:rsidP="00B84A9E">
      <w:pPr>
        <w:ind w:left="360"/>
      </w:pPr>
    </w:p>
    <w:p w14:paraId="2280DC3D" w14:textId="51EC8365" w:rsidR="00670FC9" w:rsidRPr="008A46D4" w:rsidRDefault="00670FC9" w:rsidP="007C0601">
      <w:pPr>
        <w:pStyle w:val="af"/>
        <w:numPr>
          <w:ilvl w:val="0"/>
          <w:numId w:val="18"/>
        </w:numPr>
        <w:tabs>
          <w:tab w:val="left" w:pos="567"/>
          <w:tab w:val="left" w:pos="1235"/>
        </w:tabs>
        <w:kinsoku w:val="0"/>
        <w:overflowPunct w:val="0"/>
        <w:ind w:right="102"/>
        <w:jc w:val="center"/>
        <w:rPr>
          <w:b/>
          <w:spacing w:val="-1"/>
        </w:rPr>
      </w:pPr>
      <w:r w:rsidRPr="008A46D4">
        <w:rPr>
          <w:b/>
          <w:spacing w:val="-1"/>
        </w:rPr>
        <w:t>Порядок распределения доходов от оказания платных услуг</w:t>
      </w:r>
    </w:p>
    <w:p w14:paraId="12CCD9E2" w14:textId="77777777" w:rsidR="00670FC9" w:rsidRPr="008A46D4" w:rsidRDefault="00670FC9" w:rsidP="009E77A1">
      <w:pPr>
        <w:pStyle w:val="af"/>
        <w:tabs>
          <w:tab w:val="left" w:pos="567"/>
          <w:tab w:val="left" w:pos="1235"/>
        </w:tabs>
        <w:kinsoku w:val="0"/>
        <w:overflowPunct w:val="0"/>
        <w:ind w:right="102"/>
        <w:jc w:val="both"/>
        <w:rPr>
          <w:spacing w:val="-1"/>
        </w:rPr>
      </w:pPr>
    </w:p>
    <w:p w14:paraId="10683D1D" w14:textId="233A2C02" w:rsidR="00670FC9" w:rsidRPr="008A46D4" w:rsidRDefault="00670FC9" w:rsidP="009E77A1">
      <w:pPr>
        <w:pStyle w:val="af"/>
        <w:tabs>
          <w:tab w:val="left" w:pos="567"/>
          <w:tab w:val="left" w:pos="1235"/>
        </w:tabs>
        <w:kinsoku w:val="0"/>
        <w:overflowPunct w:val="0"/>
        <w:ind w:right="102"/>
        <w:jc w:val="both"/>
        <w:rPr>
          <w:spacing w:val="-1"/>
        </w:rPr>
      </w:pPr>
      <w:r w:rsidRPr="008A46D4">
        <w:rPr>
          <w:spacing w:val="-1"/>
        </w:rPr>
        <w:tab/>
        <w:t>5.</w:t>
      </w:r>
      <w:r w:rsidR="0061724B" w:rsidRPr="008A46D4">
        <w:rPr>
          <w:spacing w:val="-1"/>
        </w:rPr>
        <w:t>1</w:t>
      </w:r>
      <w:r w:rsidRPr="008A46D4">
        <w:rPr>
          <w:spacing w:val="-1"/>
        </w:rPr>
        <w:t>. Средства, полученные от оказания платных услуг, аккумулируются на расчетном счете, находятся в полном распоряжении Учреждения и расходуются им по своему усмотрению</w:t>
      </w:r>
      <w:r w:rsidR="00A91BAF" w:rsidRPr="008A46D4">
        <w:rPr>
          <w:spacing w:val="-1"/>
        </w:rPr>
        <w:t xml:space="preserve"> на</w:t>
      </w:r>
      <w:r w:rsidRPr="008A46D4">
        <w:rPr>
          <w:spacing w:val="-1"/>
        </w:rPr>
        <w:t xml:space="preserve">: </w:t>
      </w:r>
    </w:p>
    <w:p w14:paraId="6230BEC2" w14:textId="77777777" w:rsidR="00670FC9" w:rsidRPr="008A46D4" w:rsidRDefault="00670FC9" w:rsidP="009E77A1">
      <w:pPr>
        <w:pStyle w:val="af"/>
        <w:tabs>
          <w:tab w:val="left" w:pos="567"/>
          <w:tab w:val="left" w:pos="1235"/>
        </w:tabs>
        <w:kinsoku w:val="0"/>
        <w:overflowPunct w:val="0"/>
        <w:ind w:right="102"/>
        <w:jc w:val="both"/>
        <w:rPr>
          <w:spacing w:val="-1"/>
        </w:rPr>
      </w:pPr>
      <w:r w:rsidRPr="008A46D4">
        <w:rPr>
          <w:spacing w:val="-1"/>
        </w:rPr>
        <w:tab/>
        <w:t xml:space="preserve">- покрытие всех затрат, связанных с оказанием услуг, учтенных в себестоимости; </w:t>
      </w:r>
    </w:p>
    <w:p w14:paraId="6187BF93" w14:textId="752A9154" w:rsidR="00670FC9" w:rsidRPr="008A46D4" w:rsidRDefault="00670FC9" w:rsidP="009E77A1">
      <w:pPr>
        <w:pStyle w:val="af"/>
        <w:tabs>
          <w:tab w:val="left" w:pos="567"/>
          <w:tab w:val="left" w:pos="1235"/>
        </w:tabs>
        <w:kinsoku w:val="0"/>
        <w:overflowPunct w:val="0"/>
        <w:ind w:right="102"/>
        <w:jc w:val="both"/>
        <w:rPr>
          <w:spacing w:val="-1"/>
        </w:rPr>
      </w:pPr>
      <w:r w:rsidRPr="008A46D4">
        <w:rPr>
          <w:spacing w:val="-1"/>
        </w:rPr>
        <w:tab/>
        <w:t xml:space="preserve">- укрепление материально-технической базы Учреждения; </w:t>
      </w:r>
    </w:p>
    <w:p w14:paraId="53F15210" w14:textId="77777777" w:rsidR="00670FC9" w:rsidRPr="008A46D4" w:rsidRDefault="00670FC9" w:rsidP="009E77A1">
      <w:pPr>
        <w:pStyle w:val="af"/>
        <w:tabs>
          <w:tab w:val="left" w:pos="567"/>
          <w:tab w:val="left" w:pos="1235"/>
        </w:tabs>
        <w:kinsoku w:val="0"/>
        <w:overflowPunct w:val="0"/>
        <w:ind w:right="102"/>
        <w:jc w:val="both"/>
        <w:rPr>
          <w:spacing w:val="-1"/>
        </w:rPr>
      </w:pPr>
      <w:r w:rsidRPr="008A46D4">
        <w:rPr>
          <w:spacing w:val="-1"/>
        </w:rPr>
        <w:tab/>
        <w:t xml:space="preserve">- расширение объемов и видов услуг; </w:t>
      </w:r>
    </w:p>
    <w:p w14:paraId="6C45BBE8" w14:textId="4C1E8B06" w:rsidR="00670FC9" w:rsidRPr="008A46D4" w:rsidRDefault="00670FC9" w:rsidP="009E77A1">
      <w:pPr>
        <w:pStyle w:val="af"/>
        <w:tabs>
          <w:tab w:val="left" w:pos="567"/>
          <w:tab w:val="left" w:pos="1235"/>
        </w:tabs>
        <w:kinsoku w:val="0"/>
        <w:overflowPunct w:val="0"/>
        <w:ind w:right="102"/>
        <w:jc w:val="both"/>
        <w:rPr>
          <w:spacing w:val="-1"/>
        </w:rPr>
      </w:pPr>
      <w:r w:rsidRPr="008A46D4">
        <w:rPr>
          <w:spacing w:val="-1"/>
        </w:rPr>
        <w:tab/>
        <w:t>- проведение культурно-массовых мероприятий</w:t>
      </w:r>
      <w:r w:rsidR="0061724B" w:rsidRPr="008A46D4">
        <w:rPr>
          <w:spacing w:val="-1"/>
        </w:rPr>
        <w:t>;</w:t>
      </w:r>
    </w:p>
    <w:p w14:paraId="4AC83E92" w14:textId="56A77D8E" w:rsidR="0061724B" w:rsidRPr="008A46D4" w:rsidRDefault="0061724B" w:rsidP="009E77A1">
      <w:pPr>
        <w:pStyle w:val="af"/>
        <w:tabs>
          <w:tab w:val="left" w:pos="567"/>
          <w:tab w:val="left" w:pos="1235"/>
        </w:tabs>
        <w:kinsoku w:val="0"/>
        <w:overflowPunct w:val="0"/>
        <w:ind w:right="102"/>
        <w:jc w:val="both"/>
        <w:rPr>
          <w:spacing w:val="-1"/>
        </w:rPr>
      </w:pPr>
      <w:r w:rsidRPr="008A46D4">
        <w:rPr>
          <w:spacing w:val="-1"/>
        </w:rPr>
        <w:tab/>
        <w:t>- прочие расходы.</w:t>
      </w:r>
    </w:p>
    <w:p w14:paraId="519110A5" w14:textId="77777777" w:rsidR="00670FC9" w:rsidRPr="008A46D4" w:rsidRDefault="00670FC9" w:rsidP="009E77A1">
      <w:pPr>
        <w:pStyle w:val="af"/>
        <w:tabs>
          <w:tab w:val="left" w:pos="567"/>
          <w:tab w:val="left" w:pos="1235"/>
        </w:tabs>
        <w:kinsoku w:val="0"/>
        <w:overflowPunct w:val="0"/>
        <w:ind w:right="102"/>
        <w:jc w:val="both"/>
        <w:rPr>
          <w:spacing w:val="-1"/>
        </w:rPr>
      </w:pPr>
    </w:p>
    <w:p w14:paraId="575D5E68" w14:textId="2F2EAF60" w:rsidR="0077639D" w:rsidRPr="008A46D4" w:rsidRDefault="0077639D" w:rsidP="007C0601">
      <w:pPr>
        <w:pStyle w:val="ab"/>
        <w:numPr>
          <w:ilvl w:val="0"/>
          <w:numId w:val="18"/>
        </w:num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8A46D4">
        <w:rPr>
          <w:rFonts w:ascii="Times New Roman" w:hAnsi="Times New Roman"/>
          <w:b/>
          <w:sz w:val="24"/>
          <w:szCs w:val="24"/>
        </w:rPr>
        <w:t>Контроль и ответственность</w:t>
      </w:r>
    </w:p>
    <w:p w14:paraId="64E2B126" w14:textId="3581A7D6" w:rsidR="0077639D" w:rsidRPr="008A46D4" w:rsidRDefault="0077639D" w:rsidP="0077639D">
      <w:pPr>
        <w:pStyle w:val="ab"/>
        <w:suppressAutoHyphens/>
        <w:ind w:left="927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A46D4">
        <w:rPr>
          <w:rFonts w:ascii="Times New Roman" w:hAnsi="Times New Roman"/>
          <w:b/>
          <w:sz w:val="24"/>
          <w:szCs w:val="24"/>
        </w:rPr>
        <w:t>за</w:t>
      </w:r>
      <w:proofErr w:type="gramEnd"/>
      <w:r w:rsidRPr="008A46D4">
        <w:rPr>
          <w:rFonts w:ascii="Times New Roman" w:hAnsi="Times New Roman"/>
          <w:b/>
          <w:sz w:val="24"/>
          <w:szCs w:val="24"/>
        </w:rPr>
        <w:t xml:space="preserve"> поступлением и использованием платы за пользование Услугой</w:t>
      </w:r>
    </w:p>
    <w:p w14:paraId="67B2F590" w14:textId="77777777" w:rsidR="0077639D" w:rsidRPr="008A46D4" w:rsidRDefault="0077639D" w:rsidP="0077639D">
      <w:pPr>
        <w:pStyle w:val="ab"/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14:paraId="67C7A582" w14:textId="42083317" w:rsidR="004D4FE4" w:rsidRPr="008A46D4" w:rsidRDefault="0077639D" w:rsidP="00E63861">
      <w:pPr>
        <w:pStyle w:val="ab"/>
        <w:suppressAutoHyphens/>
        <w:jc w:val="both"/>
        <w:rPr>
          <w:rFonts w:ascii="Times New Roman" w:hAnsi="Times New Roman"/>
          <w:color w:val="FF0000"/>
          <w:sz w:val="24"/>
          <w:szCs w:val="24"/>
        </w:rPr>
      </w:pPr>
      <w:r w:rsidRPr="008A46D4">
        <w:rPr>
          <w:rFonts w:ascii="Times New Roman" w:hAnsi="Times New Roman"/>
          <w:sz w:val="24"/>
          <w:szCs w:val="24"/>
        </w:rPr>
        <w:t xml:space="preserve">      </w:t>
      </w:r>
      <w:r w:rsidR="007C0601" w:rsidRPr="008A46D4">
        <w:rPr>
          <w:rFonts w:ascii="Times New Roman" w:hAnsi="Times New Roman"/>
          <w:sz w:val="24"/>
          <w:szCs w:val="24"/>
        </w:rPr>
        <w:t>6</w:t>
      </w:r>
      <w:r w:rsidRPr="008A46D4">
        <w:rPr>
          <w:rFonts w:ascii="Times New Roman" w:hAnsi="Times New Roman"/>
          <w:sz w:val="24"/>
          <w:szCs w:val="24"/>
        </w:rPr>
        <w:t>.1. Контроль</w:t>
      </w:r>
      <w:r w:rsidR="00E63861" w:rsidRPr="008A46D4">
        <w:rPr>
          <w:rFonts w:ascii="Times New Roman" w:hAnsi="Times New Roman"/>
          <w:sz w:val="24"/>
          <w:szCs w:val="24"/>
        </w:rPr>
        <w:t xml:space="preserve"> и ответственность</w:t>
      </w:r>
      <w:r w:rsidRPr="008A46D4">
        <w:rPr>
          <w:rFonts w:ascii="Times New Roman" w:hAnsi="Times New Roman"/>
          <w:sz w:val="24"/>
          <w:szCs w:val="24"/>
        </w:rPr>
        <w:t xml:space="preserve"> за своевременным внесением Заказчиком платы за пользование Услугой возлагается на руководителя Учреждения.</w:t>
      </w:r>
    </w:p>
    <w:p w14:paraId="60C0D188" w14:textId="603336C8" w:rsidR="004D4FE4" w:rsidRPr="008A46D4" w:rsidRDefault="004D4FE4" w:rsidP="00E63861">
      <w:pPr>
        <w:pStyle w:val="af"/>
        <w:tabs>
          <w:tab w:val="left" w:pos="567"/>
          <w:tab w:val="left" w:pos="1324"/>
        </w:tabs>
        <w:kinsoku w:val="0"/>
        <w:overflowPunct w:val="0"/>
        <w:ind w:left="0" w:right="103"/>
        <w:jc w:val="both"/>
        <w:rPr>
          <w:bCs/>
          <w:spacing w:val="-1"/>
          <w:highlight w:val="yellow"/>
        </w:rPr>
      </w:pPr>
    </w:p>
    <w:sectPr w:rsidR="004D4FE4" w:rsidRPr="008A46D4" w:rsidSect="008A46D4">
      <w:headerReference w:type="default" r:id="rId12"/>
      <w:footerReference w:type="first" r:id="rId13"/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75EEB" w14:textId="77777777" w:rsidR="00A00F65" w:rsidRDefault="00A00F65">
      <w:r>
        <w:separator/>
      </w:r>
    </w:p>
  </w:endnote>
  <w:endnote w:type="continuationSeparator" w:id="0">
    <w:p w14:paraId="0AA17ECA" w14:textId="77777777" w:rsidR="00A00F65" w:rsidRDefault="00A00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25532" w14:textId="77777777" w:rsidR="00C55018" w:rsidRPr="001067EA" w:rsidRDefault="00C55018">
    <w:pPr>
      <w:pStyle w:val="a9"/>
      <w:rPr>
        <w:lang w:val="en-US"/>
      </w:rPr>
    </w:pPr>
    <w:r>
      <w:rPr>
        <w:rFonts w:cs="Arial"/>
        <w:b/>
        <w:szCs w:val="18"/>
      </w:rPr>
      <w:t>5.14.32-458-п (п)/</w:t>
    </w:r>
    <w:proofErr w:type="gramStart"/>
    <w:r>
      <w:rPr>
        <w:rFonts w:cs="Arial"/>
        <w:b/>
        <w:szCs w:val="18"/>
      </w:rPr>
      <w:t>21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204245142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  <w:proofErr w:type="gramEnd"/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1C400" w14:textId="77777777" w:rsidR="00A00F65" w:rsidRDefault="00A00F65">
      <w:r>
        <w:separator/>
      </w:r>
    </w:p>
  </w:footnote>
  <w:footnote w:type="continuationSeparator" w:id="0">
    <w:p w14:paraId="7E64D354" w14:textId="77777777" w:rsidR="00A00F65" w:rsidRDefault="00A00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C55018" w:rsidRPr="00D15934" w:rsidRDefault="00C55018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7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C55018" w:rsidRDefault="00C5501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61BCB" w14:textId="77777777" w:rsidR="00C55018" w:rsidRDefault="00C550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70" w:hanging="510"/>
      </w:pPr>
      <w:rPr>
        <w:b w:val="0"/>
        <w:sz w:val="19"/>
        <w:szCs w:val="19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 w:val="0"/>
        <w:sz w:val="19"/>
        <w:szCs w:val="19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 w:val="0"/>
        <w:sz w:val="19"/>
        <w:szCs w:val="19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  <w:sz w:val="19"/>
        <w:szCs w:val="19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 w:val="0"/>
        <w:sz w:val="19"/>
        <w:szCs w:val="19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 w:val="0"/>
        <w:sz w:val="19"/>
        <w:szCs w:val="19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 w:val="0"/>
        <w:sz w:val="19"/>
        <w:szCs w:val="19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 w:val="0"/>
        <w:sz w:val="19"/>
        <w:szCs w:val="19"/>
      </w:rPr>
    </w:lvl>
  </w:abstractNum>
  <w:abstractNum w:abstractNumId="1">
    <w:nsid w:val="00000402"/>
    <w:multiLevelType w:val="multilevel"/>
    <w:tmpl w:val="00000885"/>
    <w:lvl w:ilvl="0">
      <w:start w:val="5"/>
      <w:numFmt w:val="decimal"/>
      <w:lvlText w:val="%1"/>
      <w:lvlJc w:val="left"/>
      <w:pPr>
        <w:ind w:left="162" w:hanging="535"/>
      </w:pPr>
    </w:lvl>
    <w:lvl w:ilvl="1">
      <w:start w:val="1"/>
      <w:numFmt w:val="decimal"/>
      <w:lvlText w:val="%1.%2."/>
      <w:lvlJc w:val="left"/>
      <w:pPr>
        <w:ind w:left="162" w:hanging="53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2185" w:hanging="535"/>
      </w:pPr>
    </w:lvl>
    <w:lvl w:ilvl="3">
      <w:numFmt w:val="bullet"/>
      <w:lvlText w:val="•"/>
      <w:lvlJc w:val="left"/>
      <w:pPr>
        <w:ind w:left="3150" w:hanging="535"/>
      </w:pPr>
    </w:lvl>
    <w:lvl w:ilvl="4">
      <w:numFmt w:val="bullet"/>
      <w:lvlText w:val="•"/>
      <w:lvlJc w:val="left"/>
      <w:pPr>
        <w:ind w:left="4115" w:hanging="535"/>
      </w:pPr>
    </w:lvl>
    <w:lvl w:ilvl="5">
      <w:numFmt w:val="bullet"/>
      <w:lvlText w:val="•"/>
      <w:lvlJc w:val="left"/>
      <w:pPr>
        <w:ind w:left="5080" w:hanging="535"/>
      </w:pPr>
    </w:lvl>
    <w:lvl w:ilvl="6">
      <w:numFmt w:val="bullet"/>
      <w:lvlText w:val="•"/>
      <w:lvlJc w:val="left"/>
      <w:pPr>
        <w:ind w:left="6045" w:hanging="535"/>
      </w:pPr>
    </w:lvl>
    <w:lvl w:ilvl="7">
      <w:numFmt w:val="bullet"/>
      <w:lvlText w:val="•"/>
      <w:lvlJc w:val="left"/>
      <w:pPr>
        <w:ind w:left="7011" w:hanging="535"/>
      </w:pPr>
    </w:lvl>
    <w:lvl w:ilvl="8">
      <w:numFmt w:val="bullet"/>
      <w:lvlText w:val="•"/>
      <w:lvlJc w:val="left"/>
      <w:pPr>
        <w:ind w:left="7976" w:hanging="535"/>
      </w:pPr>
    </w:lvl>
  </w:abstractNum>
  <w:abstractNum w:abstractNumId="2">
    <w:nsid w:val="00000403"/>
    <w:multiLevelType w:val="multilevel"/>
    <w:tmpl w:val="00000886"/>
    <w:lvl w:ilvl="0">
      <w:numFmt w:val="bullet"/>
      <w:lvlText w:val="–"/>
      <w:lvlJc w:val="left"/>
      <w:pPr>
        <w:ind w:left="192" w:hanging="19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618" w:hanging="192"/>
      </w:pPr>
    </w:lvl>
    <w:lvl w:ilvl="2">
      <w:numFmt w:val="bullet"/>
      <w:lvlText w:val="•"/>
      <w:lvlJc w:val="left"/>
      <w:pPr>
        <w:ind w:left="2094" w:hanging="192"/>
      </w:pPr>
    </w:lvl>
    <w:lvl w:ilvl="3">
      <w:numFmt w:val="bullet"/>
      <w:lvlText w:val="•"/>
      <w:lvlJc w:val="left"/>
      <w:pPr>
        <w:ind w:left="3061" w:hanging="192"/>
      </w:pPr>
    </w:lvl>
    <w:lvl w:ilvl="4">
      <w:numFmt w:val="bullet"/>
      <w:lvlText w:val="•"/>
      <w:lvlJc w:val="left"/>
      <w:pPr>
        <w:ind w:left="4027" w:hanging="192"/>
      </w:pPr>
    </w:lvl>
    <w:lvl w:ilvl="5">
      <w:numFmt w:val="bullet"/>
      <w:lvlText w:val="•"/>
      <w:lvlJc w:val="left"/>
      <w:pPr>
        <w:ind w:left="4994" w:hanging="192"/>
      </w:pPr>
    </w:lvl>
    <w:lvl w:ilvl="6">
      <w:numFmt w:val="bullet"/>
      <w:lvlText w:val="•"/>
      <w:lvlJc w:val="left"/>
      <w:pPr>
        <w:ind w:left="5960" w:hanging="192"/>
      </w:pPr>
    </w:lvl>
    <w:lvl w:ilvl="7">
      <w:numFmt w:val="bullet"/>
      <w:lvlText w:val="•"/>
      <w:lvlJc w:val="left"/>
      <w:pPr>
        <w:ind w:left="6927" w:hanging="192"/>
      </w:pPr>
    </w:lvl>
    <w:lvl w:ilvl="8">
      <w:numFmt w:val="bullet"/>
      <w:lvlText w:val="•"/>
      <w:lvlJc w:val="left"/>
      <w:pPr>
        <w:ind w:left="7893" w:hanging="192"/>
      </w:pPr>
    </w:lvl>
  </w:abstractNum>
  <w:abstractNum w:abstractNumId="3">
    <w:nsid w:val="00000404"/>
    <w:multiLevelType w:val="multilevel"/>
    <w:tmpl w:val="00000887"/>
    <w:lvl w:ilvl="0">
      <w:start w:val="6"/>
      <w:numFmt w:val="decimal"/>
      <w:lvlText w:val="%1"/>
      <w:lvlJc w:val="left"/>
      <w:pPr>
        <w:ind w:left="162" w:hanging="473"/>
      </w:pPr>
    </w:lvl>
    <w:lvl w:ilvl="1">
      <w:start w:val="3"/>
      <w:numFmt w:val="decimal"/>
      <w:lvlText w:val="%1.%2."/>
      <w:lvlJc w:val="left"/>
      <w:pPr>
        <w:ind w:left="162" w:hanging="473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"/>
      <w:lvlJc w:val="left"/>
      <w:pPr>
        <w:ind w:left="162" w:hanging="233"/>
      </w:pPr>
      <w:rPr>
        <w:rFonts w:ascii="Symbol" w:hAnsi="Symbol" w:cs="Symbol"/>
        <w:b w:val="0"/>
        <w:bCs w:val="0"/>
        <w:sz w:val="24"/>
        <w:szCs w:val="24"/>
      </w:rPr>
    </w:lvl>
    <w:lvl w:ilvl="3">
      <w:numFmt w:val="bullet"/>
      <w:lvlText w:val="•"/>
      <w:lvlJc w:val="left"/>
      <w:pPr>
        <w:ind w:left="3061" w:hanging="233"/>
      </w:pPr>
    </w:lvl>
    <w:lvl w:ilvl="4">
      <w:numFmt w:val="bullet"/>
      <w:lvlText w:val="•"/>
      <w:lvlJc w:val="left"/>
      <w:pPr>
        <w:ind w:left="4027" w:hanging="233"/>
      </w:pPr>
    </w:lvl>
    <w:lvl w:ilvl="5">
      <w:numFmt w:val="bullet"/>
      <w:lvlText w:val="•"/>
      <w:lvlJc w:val="left"/>
      <w:pPr>
        <w:ind w:left="4994" w:hanging="233"/>
      </w:pPr>
    </w:lvl>
    <w:lvl w:ilvl="6">
      <w:numFmt w:val="bullet"/>
      <w:lvlText w:val="•"/>
      <w:lvlJc w:val="left"/>
      <w:pPr>
        <w:ind w:left="5960" w:hanging="233"/>
      </w:pPr>
    </w:lvl>
    <w:lvl w:ilvl="7">
      <w:numFmt w:val="bullet"/>
      <w:lvlText w:val="•"/>
      <w:lvlJc w:val="left"/>
      <w:pPr>
        <w:ind w:left="6927" w:hanging="233"/>
      </w:pPr>
    </w:lvl>
    <w:lvl w:ilvl="8">
      <w:numFmt w:val="bullet"/>
      <w:lvlText w:val="•"/>
      <w:lvlJc w:val="left"/>
      <w:pPr>
        <w:ind w:left="7893" w:hanging="233"/>
      </w:pPr>
    </w:lvl>
  </w:abstractNum>
  <w:abstractNum w:abstractNumId="4">
    <w:nsid w:val="00000405"/>
    <w:multiLevelType w:val="multilevel"/>
    <w:tmpl w:val="00000888"/>
    <w:lvl w:ilvl="0">
      <w:numFmt w:val="bullet"/>
      <w:lvlText w:val="•"/>
      <w:lvlJc w:val="left"/>
      <w:pPr>
        <w:ind w:left="162" w:hanging="202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  <w:pPr>
        <w:ind w:left="1128" w:hanging="202"/>
      </w:pPr>
    </w:lvl>
    <w:lvl w:ilvl="2">
      <w:numFmt w:val="bullet"/>
      <w:lvlText w:val="•"/>
      <w:lvlJc w:val="left"/>
      <w:pPr>
        <w:ind w:left="2094" w:hanging="202"/>
      </w:pPr>
    </w:lvl>
    <w:lvl w:ilvl="3">
      <w:numFmt w:val="bullet"/>
      <w:lvlText w:val="•"/>
      <w:lvlJc w:val="left"/>
      <w:pPr>
        <w:ind w:left="3061" w:hanging="202"/>
      </w:pPr>
    </w:lvl>
    <w:lvl w:ilvl="4">
      <w:numFmt w:val="bullet"/>
      <w:lvlText w:val="•"/>
      <w:lvlJc w:val="left"/>
      <w:pPr>
        <w:ind w:left="4027" w:hanging="202"/>
      </w:pPr>
    </w:lvl>
    <w:lvl w:ilvl="5">
      <w:numFmt w:val="bullet"/>
      <w:lvlText w:val="•"/>
      <w:lvlJc w:val="left"/>
      <w:pPr>
        <w:ind w:left="4994" w:hanging="202"/>
      </w:pPr>
    </w:lvl>
    <w:lvl w:ilvl="6">
      <w:numFmt w:val="bullet"/>
      <w:lvlText w:val="•"/>
      <w:lvlJc w:val="left"/>
      <w:pPr>
        <w:ind w:left="5960" w:hanging="202"/>
      </w:pPr>
    </w:lvl>
    <w:lvl w:ilvl="7">
      <w:numFmt w:val="bullet"/>
      <w:lvlText w:val="•"/>
      <w:lvlJc w:val="left"/>
      <w:pPr>
        <w:ind w:left="6927" w:hanging="202"/>
      </w:pPr>
    </w:lvl>
    <w:lvl w:ilvl="8">
      <w:numFmt w:val="bullet"/>
      <w:lvlText w:val="•"/>
      <w:lvlJc w:val="left"/>
      <w:pPr>
        <w:ind w:left="7893" w:hanging="202"/>
      </w:pPr>
    </w:lvl>
  </w:abstractNum>
  <w:abstractNum w:abstractNumId="5">
    <w:nsid w:val="00000406"/>
    <w:multiLevelType w:val="multilevel"/>
    <w:tmpl w:val="00000889"/>
    <w:lvl w:ilvl="0">
      <w:numFmt w:val="bullet"/>
      <w:lvlText w:val="–"/>
      <w:lvlJc w:val="left"/>
      <w:pPr>
        <w:ind w:left="162" w:hanging="18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28" w:hanging="180"/>
      </w:pPr>
    </w:lvl>
    <w:lvl w:ilvl="2">
      <w:numFmt w:val="bullet"/>
      <w:lvlText w:val="•"/>
      <w:lvlJc w:val="left"/>
      <w:pPr>
        <w:ind w:left="2094" w:hanging="180"/>
      </w:pPr>
    </w:lvl>
    <w:lvl w:ilvl="3">
      <w:numFmt w:val="bullet"/>
      <w:lvlText w:val="•"/>
      <w:lvlJc w:val="left"/>
      <w:pPr>
        <w:ind w:left="3061" w:hanging="180"/>
      </w:pPr>
    </w:lvl>
    <w:lvl w:ilvl="4">
      <w:numFmt w:val="bullet"/>
      <w:lvlText w:val="•"/>
      <w:lvlJc w:val="left"/>
      <w:pPr>
        <w:ind w:left="4027" w:hanging="180"/>
      </w:pPr>
    </w:lvl>
    <w:lvl w:ilvl="5">
      <w:numFmt w:val="bullet"/>
      <w:lvlText w:val="•"/>
      <w:lvlJc w:val="left"/>
      <w:pPr>
        <w:ind w:left="4994" w:hanging="180"/>
      </w:pPr>
    </w:lvl>
    <w:lvl w:ilvl="6">
      <w:numFmt w:val="bullet"/>
      <w:lvlText w:val="•"/>
      <w:lvlJc w:val="left"/>
      <w:pPr>
        <w:ind w:left="5960" w:hanging="180"/>
      </w:pPr>
    </w:lvl>
    <w:lvl w:ilvl="7">
      <w:numFmt w:val="bullet"/>
      <w:lvlText w:val="•"/>
      <w:lvlJc w:val="left"/>
      <w:pPr>
        <w:ind w:left="6927" w:hanging="180"/>
      </w:pPr>
    </w:lvl>
    <w:lvl w:ilvl="8">
      <w:numFmt w:val="bullet"/>
      <w:lvlText w:val="•"/>
      <w:lvlJc w:val="left"/>
      <w:pPr>
        <w:ind w:left="7893" w:hanging="180"/>
      </w:pPr>
    </w:lvl>
  </w:abstractNum>
  <w:abstractNum w:abstractNumId="6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22" w:hanging="499"/>
      </w:pPr>
    </w:lvl>
    <w:lvl w:ilvl="1">
      <w:start w:val="1"/>
      <w:numFmt w:val="decimal"/>
      <w:lvlText w:val="%1.%2."/>
      <w:lvlJc w:val="left"/>
      <w:pPr>
        <w:ind w:left="122" w:hanging="499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2078" w:hanging="499"/>
      </w:pPr>
    </w:lvl>
    <w:lvl w:ilvl="3">
      <w:numFmt w:val="bullet"/>
      <w:lvlText w:val="•"/>
      <w:lvlJc w:val="left"/>
      <w:pPr>
        <w:ind w:left="3057" w:hanging="499"/>
      </w:pPr>
    </w:lvl>
    <w:lvl w:ilvl="4">
      <w:numFmt w:val="bullet"/>
      <w:lvlText w:val="•"/>
      <w:lvlJc w:val="left"/>
      <w:pPr>
        <w:ind w:left="4035" w:hanging="499"/>
      </w:pPr>
    </w:lvl>
    <w:lvl w:ilvl="5">
      <w:numFmt w:val="bullet"/>
      <w:lvlText w:val="•"/>
      <w:lvlJc w:val="left"/>
      <w:pPr>
        <w:ind w:left="5014" w:hanging="499"/>
      </w:pPr>
    </w:lvl>
    <w:lvl w:ilvl="6">
      <w:numFmt w:val="bullet"/>
      <w:lvlText w:val="•"/>
      <w:lvlJc w:val="left"/>
      <w:pPr>
        <w:ind w:left="5992" w:hanging="499"/>
      </w:pPr>
    </w:lvl>
    <w:lvl w:ilvl="7">
      <w:numFmt w:val="bullet"/>
      <w:lvlText w:val="•"/>
      <w:lvlJc w:val="left"/>
      <w:pPr>
        <w:ind w:left="6971" w:hanging="499"/>
      </w:pPr>
    </w:lvl>
    <w:lvl w:ilvl="8">
      <w:numFmt w:val="bullet"/>
      <w:lvlText w:val="•"/>
      <w:lvlJc w:val="left"/>
      <w:pPr>
        <w:ind w:left="7949" w:hanging="499"/>
      </w:pPr>
    </w:lvl>
  </w:abstractNum>
  <w:abstractNum w:abstractNumId="7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102" w:hanging="461"/>
      </w:pPr>
    </w:lvl>
    <w:lvl w:ilvl="1">
      <w:start w:val="1"/>
      <w:numFmt w:val="decimal"/>
      <w:lvlText w:val="%1.%2."/>
      <w:lvlJc w:val="left"/>
      <w:pPr>
        <w:ind w:left="102" w:hanging="46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2" w:hanging="60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•"/>
      <w:lvlJc w:val="left"/>
      <w:pPr>
        <w:ind w:left="3037" w:hanging="600"/>
      </w:pPr>
    </w:lvl>
    <w:lvl w:ilvl="4">
      <w:numFmt w:val="bullet"/>
      <w:lvlText w:val="•"/>
      <w:lvlJc w:val="left"/>
      <w:pPr>
        <w:ind w:left="4015" w:hanging="600"/>
      </w:pPr>
    </w:lvl>
    <w:lvl w:ilvl="5">
      <w:numFmt w:val="bullet"/>
      <w:lvlText w:val="•"/>
      <w:lvlJc w:val="left"/>
      <w:pPr>
        <w:ind w:left="4994" w:hanging="600"/>
      </w:pPr>
    </w:lvl>
    <w:lvl w:ilvl="6">
      <w:numFmt w:val="bullet"/>
      <w:lvlText w:val="•"/>
      <w:lvlJc w:val="left"/>
      <w:pPr>
        <w:ind w:left="5972" w:hanging="600"/>
      </w:pPr>
    </w:lvl>
    <w:lvl w:ilvl="7">
      <w:numFmt w:val="bullet"/>
      <w:lvlText w:val="•"/>
      <w:lvlJc w:val="left"/>
      <w:pPr>
        <w:ind w:left="6951" w:hanging="600"/>
      </w:pPr>
    </w:lvl>
    <w:lvl w:ilvl="8">
      <w:numFmt w:val="bullet"/>
      <w:lvlText w:val="•"/>
      <w:lvlJc w:val="left"/>
      <w:pPr>
        <w:ind w:left="7929" w:hanging="600"/>
      </w:pPr>
    </w:lvl>
  </w:abstractNum>
  <w:abstractNum w:abstractNumId="8">
    <w:nsid w:val="00000409"/>
    <w:multiLevelType w:val="multilevel"/>
    <w:tmpl w:val="0000088C"/>
    <w:lvl w:ilvl="0">
      <w:start w:val="6"/>
      <w:numFmt w:val="decimal"/>
      <w:lvlText w:val="%1"/>
      <w:lvlJc w:val="left"/>
      <w:pPr>
        <w:ind w:left="102" w:hanging="423"/>
      </w:pPr>
    </w:lvl>
    <w:lvl w:ilvl="1">
      <w:start w:val="4"/>
      <w:numFmt w:val="decimal"/>
      <w:lvlText w:val="%1.%2."/>
      <w:lvlJc w:val="left"/>
      <w:pPr>
        <w:ind w:left="102" w:hanging="423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2" w:hanging="65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•"/>
      <w:lvlJc w:val="left"/>
      <w:pPr>
        <w:ind w:left="3037" w:hanging="651"/>
      </w:pPr>
    </w:lvl>
    <w:lvl w:ilvl="4">
      <w:numFmt w:val="bullet"/>
      <w:lvlText w:val="•"/>
      <w:lvlJc w:val="left"/>
      <w:pPr>
        <w:ind w:left="4015" w:hanging="651"/>
      </w:pPr>
    </w:lvl>
    <w:lvl w:ilvl="5">
      <w:numFmt w:val="bullet"/>
      <w:lvlText w:val="•"/>
      <w:lvlJc w:val="left"/>
      <w:pPr>
        <w:ind w:left="4994" w:hanging="651"/>
      </w:pPr>
    </w:lvl>
    <w:lvl w:ilvl="6">
      <w:numFmt w:val="bullet"/>
      <w:lvlText w:val="•"/>
      <w:lvlJc w:val="left"/>
      <w:pPr>
        <w:ind w:left="5972" w:hanging="651"/>
      </w:pPr>
    </w:lvl>
    <w:lvl w:ilvl="7">
      <w:numFmt w:val="bullet"/>
      <w:lvlText w:val="•"/>
      <w:lvlJc w:val="left"/>
      <w:pPr>
        <w:ind w:left="6951" w:hanging="651"/>
      </w:pPr>
    </w:lvl>
    <w:lvl w:ilvl="8">
      <w:numFmt w:val="bullet"/>
      <w:lvlText w:val="•"/>
      <w:lvlJc w:val="left"/>
      <w:pPr>
        <w:ind w:left="7929" w:hanging="651"/>
      </w:pPr>
    </w:lvl>
  </w:abstractNum>
  <w:abstractNum w:abstractNumId="9">
    <w:nsid w:val="0000040A"/>
    <w:multiLevelType w:val="multilevel"/>
    <w:tmpl w:val="0000088D"/>
    <w:lvl w:ilvl="0">
      <w:start w:val="8"/>
      <w:numFmt w:val="decimal"/>
      <w:lvlText w:val="%1"/>
      <w:lvlJc w:val="left"/>
      <w:pPr>
        <w:ind w:left="102" w:hanging="581"/>
      </w:pPr>
    </w:lvl>
    <w:lvl w:ilvl="1">
      <w:start w:val="1"/>
      <w:numFmt w:val="decimal"/>
      <w:lvlText w:val="%1.%2."/>
      <w:lvlJc w:val="left"/>
      <w:pPr>
        <w:ind w:left="102" w:hanging="5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4400" w:hanging="581"/>
      </w:pPr>
    </w:lvl>
    <w:lvl w:ilvl="3">
      <w:numFmt w:val="bullet"/>
      <w:lvlText w:val="•"/>
      <w:lvlJc w:val="left"/>
      <w:pPr>
        <w:ind w:left="5085" w:hanging="581"/>
      </w:pPr>
    </w:lvl>
    <w:lvl w:ilvl="4">
      <w:numFmt w:val="bullet"/>
      <w:lvlText w:val="•"/>
      <w:lvlJc w:val="left"/>
      <w:pPr>
        <w:ind w:left="5771" w:hanging="581"/>
      </w:pPr>
    </w:lvl>
    <w:lvl w:ilvl="5">
      <w:numFmt w:val="bullet"/>
      <w:lvlText w:val="•"/>
      <w:lvlJc w:val="left"/>
      <w:pPr>
        <w:ind w:left="6457" w:hanging="581"/>
      </w:pPr>
    </w:lvl>
    <w:lvl w:ilvl="6">
      <w:numFmt w:val="bullet"/>
      <w:lvlText w:val="•"/>
      <w:lvlJc w:val="left"/>
      <w:pPr>
        <w:ind w:left="7143" w:hanging="581"/>
      </w:pPr>
    </w:lvl>
    <w:lvl w:ilvl="7">
      <w:numFmt w:val="bullet"/>
      <w:lvlText w:val="•"/>
      <w:lvlJc w:val="left"/>
      <w:pPr>
        <w:ind w:left="7829" w:hanging="581"/>
      </w:pPr>
    </w:lvl>
    <w:lvl w:ilvl="8">
      <w:numFmt w:val="bullet"/>
      <w:lvlText w:val="•"/>
      <w:lvlJc w:val="left"/>
      <w:pPr>
        <w:ind w:left="8514" w:hanging="581"/>
      </w:pPr>
    </w:lvl>
  </w:abstractNum>
  <w:abstractNum w:abstractNumId="10">
    <w:nsid w:val="00322201"/>
    <w:multiLevelType w:val="hybridMultilevel"/>
    <w:tmpl w:val="6220EA60"/>
    <w:lvl w:ilvl="0" w:tplc="27E846D8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6E069B8"/>
    <w:multiLevelType w:val="hybridMultilevel"/>
    <w:tmpl w:val="C2561920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C7023D"/>
    <w:multiLevelType w:val="multilevel"/>
    <w:tmpl w:val="0F2C7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184" w:hanging="1800"/>
      </w:pPr>
      <w:rPr>
        <w:rFonts w:hint="default"/>
      </w:rPr>
    </w:lvl>
  </w:abstractNum>
  <w:abstractNum w:abstractNumId="13">
    <w:nsid w:val="12E80023"/>
    <w:multiLevelType w:val="hybridMultilevel"/>
    <w:tmpl w:val="ACC6D0F8"/>
    <w:lvl w:ilvl="0" w:tplc="14BE07C6">
      <w:start w:val="9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1B4719D8"/>
    <w:multiLevelType w:val="multilevel"/>
    <w:tmpl w:val="06425F3C"/>
    <w:lvl w:ilvl="0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2" w:hanging="2160"/>
      </w:pPr>
      <w:rPr>
        <w:rFonts w:hint="default"/>
      </w:rPr>
    </w:lvl>
  </w:abstractNum>
  <w:abstractNum w:abstractNumId="15">
    <w:nsid w:val="22973645"/>
    <w:multiLevelType w:val="multilevel"/>
    <w:tmpl w:val="686C6FE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22A71DC5"/>
    <w:multiLevelType w:val="hybridMultilevel"/>
    <w:tmpl w:val="8BEEABE4"/>
    <w:lvl w:ilvl="0" w:tplc="379015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361063E"/>
    <w:multiLevelType w:val="hybridMultilevel"/>
    <w:tmpl w:val="D688BE54"/>
    <w:lvl w:ilvl="0" w:tplc="3446C676">
      <w:start w:val="5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69F4D96"/>
    <w:multiLevelType w:val="multilevel"/>
    <w:tmpl w:val="00000885"/>
    <w:lvl w:ilvl="0">
      <w:start w:val="5"/>
      <w:numFmt w:val="decimal"/>
      <w:lvlText w:val="%1"/>
      <w:lvlJc w:val="left"/>
      <w:pPr>
        <w:ind w:left="162" w:hanging="535"/>
      </w:pPr>
    </w:lvl>
    <w:lvl w:ilvl="1">
      <w:start w:val="1"/>
      <w:numFmt w:val="decimal"/>
      <w:lvlText w:val="%1.%2."/>
      <w:lvlJc w:val="left"/>
      <w:pPr>
        <w:ind w:left="162" w:hanging="53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2185" w:hanging="535"/>
      </w:pPr>
    </w:lvl>
    <w:lvl w:ilvl="3">
      <w:numFmt w:val="bullet"/>
      <w:lvlText w:val="•"/>
      <w:lvlJc w:val="left"/>
      <w:pPr>
        <w:ind w:left="3150" w:hanging="535"/>
      </w:pPr>
    </w:lvl>
    <w:lvl w:ilvl="4">
      <w:numFmt w:val="bullet"/>
      <w:lvlText w:val="•"/>
      <w:lvlJc w:val="left"/>
      <w:pPr>
        <w:ind w:left="4115" w:hanging="535"/>
      </w:pPr>
    </w:lvl>
    <w:lvl w:ilvl="5">
      <w:numFmt w:val="bullet"/>
      <w:lvlText w:val="•"/>
      <w:lvlJc w:val="left"/>
      <w:pPr>
        <w:ind w:left="5080" w:hanging="535"/>
      </w:pPr>
    </w:lvl>
    <w:lvl w:ilvl="6">
      <w:numFmt w:val="bullet"/>
      <w:lvlText w:val="•"/>
      <w:lvlJc w:val="left"/>
      <w:pPr>
        <w:ind w:left="6045" w:hanging="535"/>
      </w:pPr>
    </w:lvl>
    <w:lvl w:ilvl="7">
      <w:numFmt w:val="bullet"/>
      <w:lvlText w:val="•"/>
      <w:lvlJc w:val="left"/>
      <w:pPr>
        <w:ind w:left="7011" w:hanging="535"/>
      </w:pPr>
    </w:lvl>
    <w:lvl w:ilvl="8">
      <w:numFmt w:val="bullet"/>
      <w:lvlText w:val="•"/>
      <w:lvlJc w:val="left"/>
      <w:pPr>
        <w:ind w:left="7976" w:hanging="535"/>
      </w:pPr>
    </w:lvl>
  </w:abstractNum>
  <w:abstractNum w:abstractNumId="19">
    <w:nsid w:val="439A1AFD"/>
    <w:multiLevelType w:val="multilevel"/>
    <w:tmpl w:val="31C4AC2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4D13117E"/>
    <w:multiLevelType w:val="multilevel"/>
    <w:tmpl w:val="9CE68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96" w:hanging="1800"/>
      </w:pPr>
      <w:rPr>
        <w:rFonts w:hint="default"/>
      </w:rPr>
    </w:lvl>
  </w:abstractNum>
  <w:abstractNum w:abstractNumId="21">
    <w:nsid w:val="65943A28"/>
    <w:multiLevelType w:val="hybridMultilevel"/>
    <w:tmpl w:val="3E164F34"/>
    <w:lvl w:ilvl="0" w:tplc="B4387058">
      <w:start w:val="1"/>
      <w:numFmt w:val="decimal"/>
      <w:lvlText w:val="%1."/>
      <w:lvlJc w:val="left"/>
      <w:pPr>
        <w:ind w:left="4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25" w:hanging="360"/>
      </w:pPr>
    </w:lvl>
    <w:lvl w:ilvl="2" w:tplc="0419001B" w:tentative="1">
      <w:start w:val="1"/>
      <w:numFmt w:val="lowerRoman"/>
      <w:lvlText w:val="%3."/>
      <w:lvlJc w:val="right"/>
      <w:pPr>
        <w:ind w:left="5445" w:hanging="180"/>
      </w:pPr>
    </w:lvl>
    <w:lvl w:ilvl="3" w:tplc="0419000F" w:tentative="1">
      <w:start w:val="1"/>
      <w:numFmt w:val="decimal"/>
      <w:lvlText w:val="%4."/>
      <w:lvlJc w:val="left"/>
      <w:pPr>
        <w:ind w:left="6165" w:hanging="360"/>
      </w:pPr>
    </w:lvl>
    <w:lvl w:ilvl="4" w:tplc="04190019" w:tentative="1">
      <w:start w:val="1"/>
      <w:numFmt w:val="lowerLetter"/>
      <w:lvlText w:val="%5."/>
      <w:lvlJc w:val="left"/>
      <w:pPr>
        <w:ind w:left="6885" w:hanging="360"/>
      </w:pPr>
    </w:lvl>
    <w:lvl w:ilvl="5" w:tplc="0419001B" w:tentative="1">
      <w:start w:val="1"/>
      <w:numFmt w:val="lowerRoman"/>
      <w:lvlText w:val="%6."/>
      <w:lvlJc w:val="right"/>
      <w:pPr>
        <w:ind w:left="7605" w:hanging="180"/>
      </w:pPr>
    </w:lvl>
    <w:lvl w:ilvl="6" w:tplc="0419000F" w:tentative="1">
      <w:start w:val="1"/>
      <w:numFmt w:val="decimal"/>
      <w:lvlText w:val="%7."/>
      <w:lvlJc w:val="left"/>
      <w:pPr>
        <w:ind w:left="8325" w:hanging="360"/>
      </w:pPr>
    </w:lvl>
    <w:lvl w:ilvl="7" w:tplc="04190019" w:tentative="1">
      <w:start w:val="1"/>
      <w:numFmt w:val="lowerLetter"/>
      <w:lvlText w:val="%8."/>
      <w:lvlJc w:val="left"/>
      <w:pPr>
        <w:ind w:left="9045" w:hanging="360"/>
      </w:pPr>
    </w:lvl>
    <w:lvl w:ilvl="8" w:tplc="0419001B" w:tentative="1">
      <w:start w:val="1"/>
      <w:numFmt w:val="lowerRoman"/>
      <w:lvlText w:val="%9."/>
      <w:lvlJc w:val="right"/>
      <w:pPr>
        <w:ind w:left="9765" w:hanging="180"/>
      </w:pPr>
    </w:lvl>
  </w:abstractNum>
  <w:abstractNum w:abstractNumId="22">
    <w:nsid w:val="6DF23C61"/>
    <w:multiLevelType w:val="hybridMultilevel"/>
    <w:tmpl w:val="103C13F0"/>
    <w:lvl w:ilvl="0" w:tplc="0419000F">
      <w:start w:val="1"/>
      <w:numFmt w:val="decimal"/>
      <w:lvlText w:val="%1."/>
      <w:lvlJc w:val="left"/>
      <w:pPr>
        <w:ind w:left="759" w:hanging="360"/>
      </w:p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3">
    <w:nsid w:val="75B333BD"/>
    <w:multiLevelType w:val="hybridMultilevel"/>
    <w:tmpl w:val="04BCE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EE6AE9"/>
    <w:multiLevelType w:val="multilevel"/>
    <w:tmpl w:val="353467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23"/>
  </w:num>
  <w:num w:numId="2">
    <w:abstractNumId w:val="17"/>
  </w:num>
  <w:num w:numId="3">
    <w:abstractNumId w:val="15"/>
  </w:num>
  <w:num w:numId="4">
    <w:abstractNumId w:val="0"/>
  </w:num>
  <w:num w:numId="5">
    <w:abstractNumId w:val="1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18"/>
  </w:num>
  <w:num w:numId="16">
    <w:abstractNumId w:val="12"/>
  </w:num>
  <w:num w:numId="17">
    <w:abstractNumId w:val="20"/>
  </w:num>
  <w:num w:numId="18">
    <w:abstractNumId w:val="24"/>
  </w:num>
  <w:num w:numId="19">
    <w:abstractNumId w:val="21"/>
  </w:num>
  <w:num w:numId="20">
    <w:abstractNumId w:val="19"/>
  </w:num>
  <w:num w:numId="21">
    <w:abstractNumId w:val="10"/>
  </w:num>
  <w:num w:numId="22">
    <w:abstractNumId w:val="14"/>
  </w:num>
  <w:num w:numId="23">
    <w:abstractNumId w:val="13"/>
  </w:num>
  <w:num w:numId="2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0EE8"/>
    <w:rsid w:val="00021F3C"/>
    <w:rsid w:val="00031F84"/>
    <w:rsid w:val="00040485"/>
    <w:rsid w:val="0004487F"/>
    <w:rsid w:val="000543E3"/>
    <w:rsid w:val="00055DBE"/>
    <w:rsid w:val="00064D2B"/>
    <w:rsid w:val="000678CD"/>
    <w:rsid w:val="0008177F"/>
    <w:rsid w:val="000907B3"/>
    <w:rsid w:val="000C574E"/>
    <w:rsid w:val="000E08C4"/>
    <w:rsid w:val="000E177B"/>
    <w:rsid w:val="000E3F4E"/>
    <w:rsid w:val="000F61C5"/>
    <w:rsid w:val="001067EA"/>
    <w:rsid w:val="001067F4"/>
    <w:rsid w:val="00134DEF"/>
    <w:rsid w:val="00136A6F"/>
    <w:rsid w:val="00140B3A"/>
    <w:rsid w:val="00142859"/>
    <w:rsid w:val="00146F48"/>
    <w:rsid w:val="0017156F"/>
    <w:rsid w:val="0017704D"/>
    <w:rsid w:val="001A0F8F"/>
    <w:rsid w:val="001A240A"/>
    <w:rsid w:val="001A45A1"/>
    <w:rsid w:val="001C4032"/>
    <w:rsid w:val="001C7732"/>
    <w:rsid w:val="001D521A"/>
    <w:rsid w:val="001E3F82"/>
    <w:rsid w:val="001E5700"/>
    <w:rsid w:val="001F3360"/>
    <w:rsid w:val="001F6D8A"/>
    <w:rsid w:val="00206CA4"/>
    <w:rsid w:val="00224980"/>
    <w:rsid w:val="002508AF"/>
    <w:rsid w:val="00254D99"/>
    <w:rsid w:val="0029409A"/>
    <w:rsid w:val="002A3629"/>
    <w:rsid w:val="002A48F9"/>
    <w:rsid w:val="002D4B12"/>
    <w:rsid w:val="002E3CF0"/>
    <w:rsid w:val="002F452E"/>
    <w:rsid w:val="002F5E86"/>
    <w:rsid w:val="00333F0B"/>
    <w:rsid w:val="00337D5D"/>
    <w:rsid w:val="00363787"/>
    <w:rsid w:val="00371DEA"/>
    <w:rsid w:val="003830FE"/>
    <w:rsid w:val="003911E3"/>
    <w:rsid w:val="003B1101"/>
    <w:rsid w:val="003C27C8"/>
    <w:rsid w:val="003C3E4D"/>
    <w:rsid w:val="003D0607"/>
    <w:rsid w:val="003E276E"/>
    <w:rsid w:val="00403AB7"/>
    <w:rsid w:val="0041429C"/>
    <w:rsid w:val="00435DAE"/>
    <w:rsid w:val="00453A25"/>
    <w:rsid w:val="004772F1"/>
    <w:rsid w:val="0049229D"/>
    <w:rsid w:val="004A467C"/>
    <w:rsid w:val="004C0E7D"/>
    <w:rsid w:val="004C787A"/>
    <w:rsid w:val="004D4FE4"/>
    <w:rsid w:val="004E5AE2"/>
    <w:rsid w:val="004F1652"/>
    <w:rsid w:val="00502266"/>
    <w:rsid w:val="005036C1"/>
    <w:rsid w:val="00513568"/>
    <w:rsid w:val="00524C2C"/>
    <w:rsid w:val="0052789D"/>
    <w:rsid w:val="005300B2"/>
    <w:rsid w:val="00530A61"/>
    <w:rsid w:val="00537FD0"/>
    <w:rsid w:val="00552F20"/>
    <w:rsid w:val="005548FE"/>
    <w:rsid w:val="00555DAF"/>
    <w:rsid w:val="005641C8"/>
    <w:rsid w:val="00566BB5"/>
    <w:rsid w:val="00575FE4"/>
    <w:rsid w:val="0059152A"/>
    <w:rsid w:val="005A11DC"/>
    <w:rsid w:val="005C6199"/>
    <w:rsid w:val="005D37AF"/>
    <w:rsid w:val="005D47DD"/>
    <w:rsid w:val="005E46FF"/>
    <w:rsid w:val="005E5438"/>
    <w:rsid w:val="00601992"/>
    <w:rsid w:val="00603F0B"/>
    <w:rsid w:val="00614110"/>
    <w:rsid w:val="0061724B"/>
    <w:rsid w:val="00627F77"/>
    <w:rsid w:val="006315F0"/>
    <w:rsid w:val="00643E23"/>
    <w:rsid w:val="006516FC"/>
    <w:rsid w:val="0065455C"/>
    <w:rsid w:val="00654594"/>
    <w:rsid w:val="006620C8"/>
    <w:rsid w:val="0066280F"/>
    <w:rsid w:val="00662C14"/>
    <w:rsid w:val="00664033"/>
    <w:rsid w:val="00666B26"/>
    <w:rsid w:val="00670FC9"/>
    <w:rsid w:val="00671820"/>
    <w:rsid w:val="00672750"/>
    <w:rsid w:val="00677B2C"/>
    <w:rsid w:val="006820FE"/>
    <w:rsid w:val="0068386A"/>
    <w:rsid w:val="00685B5F"/>
    <w:rsid w:val="006874A9"/>
    <w:rsid w:val="006A756F"/>
    <w:rsid w:val="006A7F5C"/>
    <w:rsid w:val="006B3C38"/>
    <w:rsid w:val="006B4347"/>
    <w:rsid w:val="006B6EBB"/>
    <w:rsid w:val="006D1AF1"/>
    <w:rsid w:val="006E14BE"/>
    <w:rsid w:val="006E2C7C"/>
    <w:rsid w:val="006F7C1D"/>
    <w:rsid w:val="007057EC"/>
    <w:rsid w:val="0072094F"/>
    <w:rsid w:val="00763452"/>
    <w:rsid w:val="00765FB3"/>
    <w:rsid w:val="00766606"/>
    <w:rsid w:val="0076716E"/>
    <w:rsid w:val="0077121E"/>
    <w:rsid w:val="0077639D"/>
    <w:rsid w:val="007853E2"/>
    <w:rsid w:val="00795ED9"/>
    <w:rsid w:val="007C0601"/>
    <w:rsid w:val="007C254A"/>
    <w:rsid w:val="007D0861"/>
    <w:rsid w:val="007D23EF"/>
    <w:rsid w:val="007E1709"/>
    <w:rsid w:val="007E4FD6"/>
    <w:rsid w:val="007F671E"/>
    <w:rsid w:val="0081513F"/>
    <w:rsid w:val="0083331D"/>
    <w:rsid w:val="008410B6"/>
    <w:rsid w:val="00842746"/>
    <w:rsid w:val="00851291"/>
    <w:rsid w:val="00881598"/>
    <w:rsid w:val="008A0622"/>
    <w:rsid w:val="008A4455"/>
    <w:rsid w:val="008A46D4"/>
    <w:rsid w:val="008A52B0"/>
    <w:rsid w:val="008A7CFF"/>
    <w:rsid w:val="008B0B33"/>
    <w:rsid w:val="008C31AE"/>
    <w:rsid w:val="008D2FF9"/>
    <w:rsid w:val="008D4DBE"/>
    <w:rsid w:val="008D53EB"/>
    <w:rsid w:val="008E33EA"/>
    <w:rsid w:val="008E3771"/>
    <w:rsid w:val="009074FF"/>
    <w:rsid w:val="009207D5"/>
    <w:rsid w:val="00921DB1"/>
    <w:rsid w:val="009310D1"/>
    <w:rsid w:val="00972EE1"/>
    <w:rsid w:val="009759D6"/>
    <w:rsid w:val="00980064"/>
    <w:rsid w:val="00997F6D"/>
    <w:rsid w:val="009A4FD9"/>
    <w:rsid w:val="009C1108"/>
    <w:rsid w:val="009C63DB"/>
    <w:rsid w:val="009D61B2"/>
    <w:rsid w:val="009E77A1"/>
    <w:rsid w:val="00A00F65"/>
    <w:rsid w:val="00A02AE6"/>
    <w:rsid w:val="00A06BEA"/>
    <w:rsid w:val="00A13F46"/>
    <w:rsid w:val="00A150CA"/>
    <w:rsid w:val="00A2366E"/>
    <w:rsid w:val="00A32D9A"/>
    <w:rsid w:val="00A37078"/>
    <w:rsid w:val="00A4346B"/>
    <w:rsid w:val="00A51DC8"/>
    <w:rsid w:val="00A574FB"/>
    <w:rsid w:val="00A65FC2"/>
    <w:rsid w:val="00A70180"/>
    <w:rsid w:val="00A72D7D"/>
    <w:rsid w:val="00A77899"/>
    <w:rsid w:val="00A91BAF"/>
    <w:rsid w:val="00AA19CC"/>
    <w:rsid w:val="00AA51B8"/>
    <w:rsid w:val="00AC3E20"/>
    <w:rsid w:val="00AD0A45"/>
    <w:rsid w:val="00AD3945"/>
    <w:rsid w:val="00AE0711"/>
    <w:rsid w:val="00B11972"/>
    <w:rsid w:val="00B13A35"/>
    <w:rsid w:val="00B5556B"/>
    <w:rsid w:val="00B65772"/>
    <w:rsid w:val="00B674F2"/>
    <w:rsid w:val="00B84A9E"/>
    <w:rsid w:val="00B86033"/>
    <w:rsid w:val="00BA7E09"/>
    <w:rsid w:val="00BC374B"/>
    <w:rsid w:val="00BD30A3"/>
    <w:rsid w:val="00BD6ACE"/>
    <w:rsid w:val="00BF40E8"/>
    <w:rsid w:val="00C00C54"/>
    <w:rsid w:val="00C13EBE"/>
    <w:rsid w:val="00C16BE6"/>
    <w:rsid w:val="00C30637"/>
    <w:rsid w:val="00C41956"/>
    <w:rsid w:val="00C42F19"/>
    <w:rsid w:val="00C55018"/>
    <w:rsid w:val="00C8203B"/>
    <w:rsid w:val="00C86C57"/>
    <w:rsid w:val="00C923A6"/>
    <w:rsid w:val="00CA3CF0"/>
    <w:rsid w:val="00CC6E4B"/>
    <w:rsid w:val="00CD0931"/>
    <w:rsid w:val="00CF17DD"/>
    <w:rsid w:val="00D0045C"/>
    <w:rsid w:val="00D00F34"/>
    <w:rsid w:val="00D066BF"/>
    <w:rsid w:val="00D1048B"/>
    <w:rsid w:val="00D11F57"/>
    <w:rsid w:val="00D15934"/>
    <w:rsid w:val="00D20BF1"/>
    <w:rsid w:val="00D26E12"/>
    <w:rsid w:val="00D304BD"/>
    <w:rsid w:val="00D417AF"/>
    <w:rsid w:val="00D51C79"/>
    <w:rsid w:val="00D66824"/>
    <w:rsid w:val="00D66934"/>
    <w:rsid w:val="00D74E38"/>
    <w:rsid w:val="00D948DD"/>
    <w:rsid w:val="00D965E5"/>
    <w:rsid w:val="00D96A30"/>
    <w:rsid w:val="00DA5946"/>
    <w:rsid w:val="00DB29CD"/>
    <w:rsid w:val="00DC2988"/>
    <w:rsid w:val="00DC61E5"/>
    <w:rsid w:val="00DD3EC6"/>
    <w:rsid w:val="00DD63A0"/>
    <w:rsid w:val="00DE23B1"/>
    <w:rsid w:val="00E11BDA"/>
    <w:rsid w:val="00E30FDA"/>
    <w:rsid w:val="00E43D42"/>
    <w:rsid w:val="00E44CAC"/>
    <w:rsid w:val="00E56736"/>
    <w:rsid w:val="00E63861"/>
    <w:rsid w:val="00E65840"/>
    <w:rsid w:val="00E84B27"/>
    <w:rsid w:val="00E943B7"/>
    <w:rsid w:val="00EA335E"/>
    <w:rsid w:val="00EC757D"/>
    <w:rsid w:val="00EE2C1C"/>
    <w:rsid w:val="00EE70F9"/>
    <w:rsid w:val="00F0435A"/>
    <w:rsid w:val="00F21860"/>
    <w:rsid w:val="00F23320"/>
    <w:rsid w:val="00F2648D"/>
    <w:rsid w:val="00F412B7"/>
    <w:rsid w:val="00F42E50"/>
    <w:rsid w:val="00F447F7"/>
    <w:rsid w:val="00F54745"/>
    <w:rsid w:val="00F636F0"/>
    <w:rsid w:val="00F81968"/>
    <w:rsid w:val="00F97E60"/>
    <w:rsid w:val="00FA4987"/>
    <w:rsid w:val="00FB6B4B"/>
    <w:rsid w:val="00FD0789"/>
    <w:rsid w:val="00FD298E"/>
    <w:rsid w:val="00FE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6229C209-F50E-49AD-9F80-C814E5DF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5D47DD"/>
    <w:pPr>
      <w:autoSpaceDE w:val="0"/>
      <w:autoSpaceDN w:val="0"/>
      <w:adjustRightInd w:val="0"/>
      <w:ind w:left="980"/>
      <w:outlineLvl w:val="0"/>
    </w:pPr>
    <w:rPr>
      <w:rFonts w:eastAsiaTheme="minorHAnsi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766606"/>
    <w:pPr>
      <w:spacing w:after="0" w:line="240" w:lineRule="auto"/>
    </w:pPr>
    <w:rPr>
      <w:rFonts w:ascii="Calibri" w:eastAsia="Calibri" w:hAnsi="Calibri"/>
      <w:lang w:eastAsia="en-US"/>
    </w:rPr>
  </w:style>
  <w:style w:type="paragraph" w:styleId="ac">
    <w:name w:val="Normal (Web)"/>
    <w:basedOn w:val="a"/>
    <w:rsid w:val="00766606"/>
    <w:pPr>
      <w:spacing w:before="100" w:beforeAutospacing="1" w:after="100" w:afterAutospacing="1"/>
    </w:pPr>
  </w:style>
  <w:style w:type="character" w:styleId="ad">
    <w:name w:val="Strong"/>
    <w:qFormat/>
    <w:rsid w:val="00766606"/>
    <w:rPr>
      <w:b/>
      <w:bCs/>
    </w:rPr>
  </w:style>
  <w:style w:type="paragraph" w:styleId="ae">
    <w:name w:val="List Paragraph"/>
    <w:basedOn w:val="a"/>
    <w:uiPriority w:val="34"/>
    <w:qFormat/>
    <w:rsid w:val="00DA594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5D47DD"/>
    <w:rPr>
      <w:rFonts w:eastAsiaTheme="minorHAnsi"/>
      <w:b/>
      <w:bCs/>
      <w:sz w:val="24"/>
      <w:szCs w:val="24"/>
      <w:lang w:eastAsia="en-US"/>
    </w:rPr>
  </w:style>
  <w:style w:type="paragraph" w:customStyle="1" w:styleId="Default">
    <w:name w:val="Default"/>
    <w:rsid w:val="005D47DD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eastAsia="en-US"/>
    </w:rPr>
  </w:style>
  <w:style w:type="paragraph" w:styleId="af">
    <w:name w:val="Body Text"/>
    <w:basedOn w:val="a"/>
    <w:link w:val="af0"/>
    <w:uiPriority w:val="1"/>
    <w:qFormat/>
    <w:rsid w:val="005D47DD"/>
    <w:pPr>
      <w:autoSpaceDE w:val="0"/>
      <w:autoSpaceDN w:val="0"/>
      <w:adjustRightInd w:val="0"/>
      <w:ind w:left="39"/>
    </w:pPr>
    <w:rPr>
      <w:rFonts w:eastAsiaTheme="minorHAnsi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5D47DD"/>
    <w:rPr>
      <w:rFonts w:eastAsiaTheme="minorHAnsi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5D47DD"/>
    <w:pPr>
      <w:autoSpaceDE w:val="0"/>
      <w:autoSpaceDN w:val="0"/>
      <w:adjustRightInd w:val="0"/>
    </w:pPr>
    <w:rPr>
      <w:rFonts w:eastAsiaTheme="minorHAnsi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5D4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05FDA3-9C2D-4803-BCF9-798C9BBBE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7474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11</cp:revision>
  <cp:lastPrinted>2024-08-11T23:18:00Z</cp:lastPrinted>
  <dcterms:created xsi:type="dcterms:W3CDTF">2024-07-29T22:49:00Z</dcterms:created>
  <dcterms:modified xsi:type="dcterms:W3CDTF">2024-08-11T23:18:00Z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